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50D" w:rsidRPr="00030382" w:rsidRDefault="00CD250D" w:rsidP="003C0F7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250D" w:rsidRPr="00F8717F" w:rsidRDefault="00CD250D" w:rsidP="00F871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r w:rsidRPr="00F8717F">
        <w:rPr>
          <w:rFonts w:ascii="Times New Roman" w:eastAsia="Calibri" w:hAnsi="Times New Roman" w:cs="Times New Roman"/>
          <w:b/>
          <w:sz w:val="24"/>
          <w:szCs w:val="24"/>
        </w:rPr>
        <w:t>деятельности МО за 2016-2017 учебный год</w:t>
      </w:r>
      <w:r w:rsidRPr="00F8717F">
        <w:rPr>
          <w:rFonts w:ascii="Times New Roman" w:hAnsi="Times New Roman" w:cs="Times New Roman"/>
          <w:b/>
          <w:sz w:val="24"/>
          <w:szCs w:val="24"/>
        </w:rPr>
        <w:t>.</w:t>
      </w:r>
    </w:p>
    <w:p w:rsidR="00001757" w:rsidRPr="00F8717F" w:rsidRDefault="00CD250D" w:rsidP="00F8717F">
      <w:pPr>
        <w:pStyle w:val="ae"/>
        <w:rPr>
          <w:rFonts w:ascii="Times New Roman" w:hAnsi="Times New Roman"/>
          <w:b w:val="0"/>
          <w:sz w:val="24"/>
          <w:szCs w:val="24"/>
          <w:shd w:val="clear" w:color="auto" w:fill="FFFFFF"/>
          <w:lang w:eastAsia="ru-RU"/>
        </w:rPr>
      </w:pPr>
      <w:r w:rsidRPr="00F8717F">
        <w:rPr>
          <w:rFonts w:ascii="Times New Roman" w:hAnsi="Times New Roman"/>
          <w:sz w:val="24"/>
          <w:szCs w:val="24"/>
        </w:rPr>
        <w:t xml:space="preserve">Тема: МО учителей начальных  классов: </w:t>
      </w:r>
      <w:r w:rsidR="00001757" w:rsidRPr="00F8717F">
        <w:rPr>
          <w:rFonts w:ascii="Times New Roman" w:hAnsi="Times New Roman"/>
          <w:b w:val="0"/>
          <w:sz w:val="24"/>
          <w:szCs w:val="24"/>
          <w:shd w:val="clear" w:color="auto" w:fill="FFFFFF"/>
          <w:lang w:eastAsia="ru-RU"/>
        </w:rPr>
        <w:t>«Повышение качества образования учащихся в начальной школе путем дифференцированного подхода к обучению»</w:t>
      </w:r>
    </w:p>
    <w:p w:rsidR="00001757" w:rsidRPr="00F8717F" w:rsidRDefault="00001757" w:rsidP="00F8717F">
      <w:pPr>
        <w:pStyle w:val="a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8717F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Цель:</w:t>
      </w:r>
      <w:r w:rsidRPr="00F8717F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F8717F">
        <w:rPr>
          <w:rFonts w:ascii="Times New Roman" w:hAnsi="Times New Roman"/>
          <w:b w:val="0"/>
          <w:color w:val="000000"/>
          <w:sz w:val="24"/>
          <w:szCs w:val="24"/>
          <w:shd w:val="clear" w:color="auto" w:fill="FFFFFF"/>
          <w:lang w:eastAsia="ru-RU"/>
        </w:rPr>
        <w:t>создать условия, обеспечивающие усвоение обязательного минимума содержания образования по предметам базисного учебного плана, способствующие формированию у школьника ключевых компетенций, сохранению качества обучения учащихся.</w:t>
      </w:r>
    </w:p>
    <w:p w:rsidR="00C06F6C" w:rsidRPr="00F8717F" w:rsidRDefault="00001757" w:rsidP="00F8717F">
      <w:pPr>
        <w:shd w:val="clear" w:color="auto" w:fill="FFFFFF"/>
        <w:spacing w:before="100" w:beforeAutospacing="1" w:after="100" w:afterAutospacing="1" w:line="227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F871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Задачи:</w:t>
      </w:r>
    </w:p>
    <w:p w:rsidR="00001757" w:rsidRPr="00F8717F" w:rsidRDefault="00001757" w:rsidP="00F8717F">
      <w:pPr>
        <w:shd w:val="clear" w:color="auto" w:fill="FFFFFF"/>
        <w:spacing w:before="100" w:beforeAutospacing="1" w:after="100" w:afterAutospacing="1" w:line="227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F8717F">
        <w:rPr>
          <w:rFonts w:ascii="Times New Roman" w:eastAsia="Calibri" w:hAnsi="Times New Roman" w:cs="Times New Roman"/>
          <w:sz w:val="24"/>
          <w:szCs w:val="24"/>
        </w:rPr>
        <w:t>Совершенствовать, а также повысить качество обученности школьников путем применения дифференцированного подхода в обучении и воспитании.</w:t>
      </w:r>
    </w:p>
    <w:p w:rsidR="00001757" w:rsidRPr="00F8717F" w:rsidRDefault="00001757" w:rsidP="00F8717F">
      <w:pPr>
        <w:numPr>
          <w:ilvl w:val="0"/>
          <w:numId w:val="8"/>
        </w:numPr>
        <w:suppressAutoHyphens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717F">
        <w:rPr>
          <w:rFonts w:ascii="Times New Roman" w:eastAsia="Calibri" w:hAnsi="Times New Roman" w:cs="Times New Roman"/>
          <w:sz w:val="24"/>
          <w:szCs w:val="24"/>
        </w:rPr>
        <w:t>Продолжить работу по освоению нового ФГОС НОО.</w:t>
      </w:r>
    </w:p>
    <w:p w:rsidR="00001757" w:rsidRPr="00F8717F" w:rsidRDefault="00001757" w:rsidP="00F8717F">
      <w:pPr>
        <w:numPr>
          <w:ilvl w:val="0"/>
          <w:numId w:val="8"/>
        </w:numPr>
        <w:suppressAutoHyphens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717F">
        <w:rPr>
          <w:rFonts w:ascii="Times New Roman" w:eastAsia="Calibri" w:hAnsi="Times New Roman" w:cs="Times New Roman"/>
          <w:sz w:val="24"/>
          <w:szCs w:val="24"/>
        </w:rPr>
        <w:t xml:space="preserve">Накопить дидактический материал, ЭОР, </w:t>
      </w:r>
      <w:proofErr w:type="gramStart"/>
      <w:r w:rsidRPr="00F8717F">
        <w:rPr>
          <w:rFonts w:ascii="Times New Roman" w:eastAsia="Calibri" w:hAnsi="Times New Roman" w:cs="Times New Roman"/>
          <w:sz w:val="24"/>
          <w:szCs w:val="24"/>
        </w:rPr>
        <w:t>соответствующие</w:t>
      </w:r>
      <w:proofErr w:type="gramEnd"/>
      <w:r w:rsidRPr="00F8717F">
        <w:rPr>
          <w:rFonts w:ascii="Times New Roman" w:eastAsia="Calibri" w:hAnsi="Times New Roman" w:cs="Times New Roman"/>
          <w:sz w:val="24"/>
          <w:szCs w:val="24"/>
        </w:rPr>
        <w:t xml:space="preserve"> новым ФГОС.</w:t>
      </w:r>
    </w:p>
    <w:p w:rsidR="00001757" w:rsidRPr="00F8717F" w:rsidRDefault="00001757" w:rsidP="00F8717F">
      <w:pPr>
        <w:numPr>
          <w:ilvl w:val="0"/>
          <w:numId w:val="8"/>
        </w:numPr>
        <w:suppressAutoHyphens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717F">
        <w:rPr>
          <w:rFonts w:ascii="Times New Roman" w:eastAsia="Calibri" w:hAnsi="Times New Roman" w:cs="Times New Roman"/>
          <w:sz w:val="24"/>
          <w:szCs w:val="24"/>
        </w:rPr>
        <w:t>Организовать учебную работу с использованием интерактивных цифровых ресурсов. Перевод календарно-тематического планирования учителей, дневников обучающихся в электронный вид.</w:t>
      </w:r>
    </w:p>
    <w:p w:rsidR="00001757" w:rsidRPr="00F8717F" w:rsidRDefault="00001757" w:rsidP="00F8717F">
      <w:pPr>
        <w:numPr>
          <w:ilvl w:val="0"/>
          <w:numId w:val="8"/>
        </w:numPr>
        <w:suppressAutoHyphens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717F">
        <w:rPr>
          <w:rFonts w:ascii="Times New Roman" w:eastAsia="Calibri" w:hAnsi="Times New Roman" w:cs="Times New Roman"/>
          <w:sz w:val="24"/>
          <w:szCs w:val="24"/>
        </w:rPr>
        <w:t>Активизировать работу с обучающимися, имеющими повышенные образовательные потребности и с отстающими детьми, через дополнительные занятия, участие в предметных олимпиадах, интеллектуальных марафонах, различных конкурсах.</w:t>
      </w:r>
    </w:p>
    <w:p w:rsidR="00001757" w:rsidRPr="00F8717F" w:rsidRDefault="00001757" w:rsidP="00F8717F">
      <w:pPr>
        <w:numPr>
          <w:ilvl w:val="0"/>
          <w:numId w:val="8"/>
        </w:numPr>
        <w:suppressAutoHyphens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717F">
        <w:rPr>
          <w:rFonts w:ascii="Times New Roman" w:eastAsia="Calibri" w:hAnsi="Times New Roman" w:cs="Times New Roman"/>
          <w:sz w:val="24"/>
          <w:szCs w:val="24"/>
        </w:rPr>
        <w:t>Продолжить работу по выявлению, обобщению и распространению опыта творчески работающих учителей.</w:t>
      </w:r>
    </w:p>
    <w:p w:rsidR="00001757" w:rsidRPr="00F8717F" w:rsidRDefault="00001757" w:rsidP="00F8717F">
      <w:pPr>
        <w:numPr>
          <w:ilvl w:val="0"/>
          <w:numId w:val="8"/>
        </w:numPr>
        <w:suppressAutoHyphens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717F">
        <w:rPr>
          <w:rFonts w:ascii="Times New Roman" w:eastAsia="Calibri" w:hAnsi="Times New Roman" w:cs="Times New Roman"/>
          <w:sz w:val="24"/>
          <w:szCs w:val="24"/>
        </w:rPr>
        <w:t>Активное участие учителей начальных классов в профессиональных конкурсах.</w:t>
      </w:r>
    </w:p>
    <w:p w:rsidR="00001757" w:rsidRPr="00F8717F" w:rsidRDefault="00001757" w:rsidP="00F8717F">
      <w:pPr>
        <w:numPr>
          <w:ilvl w:val="0"/>
          <w:numId w:val="8"/>
        </w:numPr>
        <w:suppressAutoHyphens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717F">
        <w:rPr>
          <w:rFonts w:ascii="Times New Roman" w:eastAsia="Calibri" w:hAnsi="Times New Roman" w:cs="Times New Roman"/>
          <w:sz w:val="24"/>
          <w:szCs w:val="24"/>
        </w:rPr>
        <w:t>Провести творческую неделю в начальной школе, разработать план проведения.</w:t>
      </w:r>
    </w:p>
    <w:p w:rsidR="00001757" w:rsidRPr="00F8717F" w:rsidRDefault="00001757" w:rsidP="00F8717F">
      <w:pPr>
        <w:numPr>
          <w:ilvl w:val="0"/>
          <w:numId w:val="8"/>
        </w:numPr>
        <w:suppressAutoHyphens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717F">
        <w:rPr>
          <w:rFonts w:ascii="Times New Roman" w:eastAsia="Calibri" w:hAnsi="Times New Roman" w:cs="Times New Roman"/>
          <w:sz w:val="24"/>
          <w:szCs w:val="24"/>
        </w:rPr>
        <w:t>Продолжить работу по сохранению и укреплению здоровью младших школьников через учебно-воспитательную работу.</w:t>
      </w:r>
    </w:p>
    <w:p w:rsidR="00001757" w:rsidRPr="00F8717F" w:rsidRDefault="00001757" w:rsidP="00F8717F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250D" w:rsidRPr="00F8717F" w:rsidRDefault="00CD250D" w:rsidP="00F8717F">
      <w:pPr>
        <w:pStyle w:val="a5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D250D" w:rsidRPr="00F8717F" w:rsidRDefault="00CD250D" w:rsidP="00F8717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717F">
        <w:rPr>
          <w:rFonts w:ascii="Times New Roman" w:eastAsia="Calibri" w:hAnsi="Times New Roman" w:cs="Times New Roman"/>
          <w:b/>
          <w:sz w:val="24"/>
          <w:szCs w:val="24"/>
        </w:rPr>
        <w:t>Ожидаемые результаты работы</w:t>
      </w:r>
      <w:r w:rsidR="00001757" w:rsidRPr="00F8717F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001757" w:rsidRPr="00F8717F" w:rsidRDefault="00001757" w:rsidP="00F8717F">
      <w:pPr>
        <w:numPr>
          <w:ilvl w:val="0"/>
          <w:numId w:val="9"/>
        </w:numPr>
        <w:suppressAutoHyphens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717F">
        <w:rPr>
          <w:rFonts w:ascii="Times New Roman" w:eastAsia="Calibri" w:hAnsi="Times New Roman" w:cs="Times New Roman"/>
          <w:sz w:val="24"/>
          <w:szCs w:val="24"/>
        </w:rPr>
        <w:t>рост качества знаний обучающихся;</w:t>
      </w:r>
    </w:p>
    <w:p w:rsidR="00001757" w:rsidRPr="00F8717F" w:rsidRDefault="00001757" w:rsidP="00F8717F">
      <w:pPr>
        <w:numPr>
          <w:ilvl w:val="0"/>
          <w:numId w:val="9"/>
        </w:numPr>
        <w:suppressAutoHyphens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717F">
        <w:rPr>
          <w:rFonts w:ascii="Times New Roman" w:eastAsia="Calibri" w:hAnsi="Times New Roman" w:cs="Times New Roman"/>
          <w:sz w:val="24"/>
          <w:szCs w:val="24"/>
        </w:rPr>
        <w:t>дифференцированный подход педагогов  к уроку сделал его наиболее эффективным</w:t>
      </w:r>
      <w:proofErr w:type="gramStart"/>
      <w:r w:rsidRPr="00F8717F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F8717F">
        <w:rPr>
          <w:rFonts w:ascii="Times New Roman" w:eastAsia="Calibri" w:hAnsi="Times New Roman" w:cs="Times New Roman"/>
          <w:sz w:val="24"/>
          <w:szCs w:val="24"/>
        </w:rPr>
        <w:t xml:space="preserve"> емким и конкретным.</w:t>
      </w:r>
    </w:p>
    <w:p w:rsidR="00001757" w:rsidRPr="00F8717F" w:rsidRDefault="00001757" w:rsidP="00F8717F">
      <w:pPr>
        <w:numPr>
          <w:ilvl w:val="0"/>
          <w:numId w:val="9"/>
        </w:numPr>
        <w:suppressAutoHyphens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717F">
        <w:rPr>
          <w:rFonts w:ascii="Times New Roman" w:eastAsia="Calibri" w:hAnsi="Times New Roman" w:cs="Times New Roman"/>
          <w:sz w:val="24"/>
          <w:szCs w:val="24"/>
        </w:rPr>
        <w:lastRenderedPageBreak/>
        <w:t>овладение учителями МО системой преподавания предметов и использования ЭОР в соответствии с новым ФГОС НОО;</w:t>
      </w:r>
    </w:p>
    <w:p w:rsidR="00001757" w:rsidRPr="00F8717F" w:rsidRDefault="00001757" w:rsidP="00F8717F">
      <w:pPr>
        <w:numPr>
          <w:ilvl w:val="0"/>
          <w:numId w:val="9"/>
        </w:numPr>
        <w:suppressAutoHyphens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717F">
        <w:rPr>
          <w:rFonts w:ascii="Times New Roman" w:eastAsia="Calibri" w:hAnsi="Times New Roman" w:cs="Times New Roman"/>
          <w:sz w:val="24"/>
          <w:szCs w:val="24"/>
        </w:rPr>
        <w:t>создание условий в процессе обучения для формирования у обучающихся ключевых компетентностей, УУД.</w:t>
      </w:r>
    </w:p>
    <w:p w:rsidR="00CD250D" w:rsidRPr="00F8717F" w:rsidRDefault="00CD250D" w:rsidP="00F8717F">
      <w:pPr>
        <w:spacing w:after="0" w:line="240" w:lineRule="auto"/>
        <w:ind w:left="644"/>
        <w:jc w:val="center"/>
        <w:rPr>
          <w:rStyle w:val="c25"/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>Разнообразие форм методической работы.</w:t>
      </w:r>
    </w:p>
    <w:p w:rsidR="00CD250D" w:rsidRPr="00F8717F" w:rsidRDefault="00CD250D" w:rsidP="00F8717F">
      <w:pPr>
        <w:spacing w:after="0" w:line="240" w:lineRule="auto"/>
        <w:ind w:left="644"/>
        <w:jc w:val="center"/>
        <w:rPr>
          <w:rStyle w:val="c25"/>
          <w:rFonts w:ascii="Times New Roman" w:hAnsi="Times New Roman" w:cs="Times New Roman"/>
          <w:sz w:val="24"/>
          <w:szCs w:val="24"/>
        </w:rPr>
      </w:pPr>
    </w:p>
    <w:p w:rsidR="00CD250D" w:rsidRPr="00F8717F" w:rsidRDefault="00CD250D" w:rsidP="00F8717F">
      <w:pPr>
        <w:spacing w:after="0" w:line="240" w:lineRule="auto"/>
        <w:jc w:val="center"/>
        <w:rPr>
          <w:rStyle w:val="c25"/>
          <w:rFonts w:ascii="Times New Roman" w:hAnsi="Times New Roman" w:cs="Times New Roman"/>
          <w:sz w:val="24"/>
          <w:szCs w:val="24"/>
        </w:rPr>
      </w:pPr>
      <w:r w:rsidRPr="00F8717F">
        <w:rPr>
          <w:rStyle w:val="c25"/>
          <w:rFonts w:ascii="Times New Roman" w:hAnsi="Times New Roman" w:cs="Times New Roman"/>
          <w:sz w:val="24"/>
          <w:szCs w:val="24"/>
        </w:rPr>
        <w:t>Реализация целей и задач МО осуществлялась согласно требованиям государственных программ, велась на основе нормативно-правовых и распорядительных документов федерального, регионального и муниципального уровней, соответствовала нормам СанПиНа, была направлена на защиту прав и интересов обучаемых.</w:t>
      </w:r>
    </w:p>
    <w:p w:rsidR="00CD250D" w:rsidRPr="00F8717F" w:rsidRDefault="00CD250D" w:rsidP="00F8717F">
      <w:pPr>
        <w:spacing w:after="0" w:line="240" w:lineRule="auto"/>
        <w:jc w:val="center"/>
        <w:rPr>
          <w:rStyle w:val="c25"/>
          <w:rFonts w:ascii="Times New Roman" w:hAnsi="Times New Roman" w:cs="Times New Roman"/>
          <w:sz w:val="24"/>
          <w:szCs w:val="24"/>
        </w:rPr>
      </w:pPr>
      <w:r w:rsidRPr="00F8717F">
        <w:rPr>
          <w:rStyle w:val="c25"/>
          <w:rFonts w:ascii="Times New Roman" w:hAnsi="Times New Roman" w:cs="Times New Roman"/>
          <w:sz w:val="24"/>
          <w:szCs w:val="24"/>
        </w:rPr>
        <w:t>Учителя работали по двум УМК «Планета знаний»  и «Начальная школа 21 века»</w:t>
      </w:r>
    </w:p>
    <w:p w:rsidR="00CD250D" w:rsidRPr="00F8717F" w:rsidRDefault="00CD250D" w:rsidP="00F8717F">
      <w:pPr>
        <w:spacing w:after="0" w:line="240" w:lineRule="auto"/>
        <w:ind w:left="284"/>
        <w:jc w:val="center"/>
        <w:rPr>
          <w:rStyle w:val="c25"/>
          <w:rFonts w:ascii="Times New Roman" w:hAnsi="Times New Roman" w:cs="Times New Roman"/>
          <w:sz w:val="24"/>
          <w:szCs w:val="24"/>
        </w:rPr>
      </w:pPr>
    </w:p>
    <w:p w:rsidR="00CD250D" w:rsidRPr="00F8717F" w:rsidRDefault="00CD250D" w:rsidP="00F8717F">
      <w:pPr>
        <w:spacing w:after="0" w:line="240" w:lineRule="auto"/>
        <w:ind w:left="644"/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В течение года было проведено  5 заседаний. Тематика, которых отражала формы и методы работы учителей начальных классов для реализации поставленных задач. Основное внимание при подготовке и проведении заседаний методического объединения уделялось вопросам качественного освоения УМК для начальной школы, совершенствованию технологии проведения современного урока в начальной школе, организации учебной деятельности младших школьников, качеству образовательной подготовки младших школьников.</w:t>
      </w:r>
    </w:p>
    <w:p w:rsidR="00CD250D" w:rsidRPr="00F8717F" w:rsidRDefault="00CD250D" w:rsidP="00F8717F">
      <w:pPr>
        <w:spacing w:after="0" w:line="240" w:lineRule="auto"/>
        <w:ind w:left="644"/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 xml:space="preserve">Особое место уделялось совершенствованию педагогического мастерства учителей через уроки и мероприятия, а также участие в профессиональных конкурсах различного уровня. </w:t>
      </w:r>
      <w:r w:rsidRPr="00F8717F">
        <w:rPr>
          <w:rFonts w:ascii="Times New Roman" w:hAnsi="Times New Roman" w:cs="Times New Roman"/>
          <w:color w:val="000000"/>
          <w:sz w:val="24"/>
          <w:szCs w:val="24"/>
        </w:rPr>
        <w:t>В течение года учителя делились накопленным опытом и знаниями, выступали на педагогическом  совете, методическом объединении, принимали участие в  семинарах.</w:t>
      </w:r>
    </w:p>
    <w:p w:rsidR="00CD250D" w:rsidRPr="00F8717F" w:rsidRDefault="00CD250D" w:rsidP="00F8717F">
      <w:pPr>
        <w:spacing w:after="0" w:line="240" w:lineRule="auto"/>
        <w:ind w:left="644"/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Взаимопосещение уроков носило регулярный характер, много проводилось мероприятий на параллель с целью сплочения детей, повышению их творческой активности. Анализ данных мероприятий приводил к выбору наиболее эффективных методов и приемов при обучении и воспитании школьников. Уроки педагогов отличает высокий уровень педагогического мастерства, использование новых информационных технологий.</w:t>
      </w:r>
    </w:p>
    <w:p w:rsidR="00C06F6C" w:rsidRPr="00F8717F" w:rsidRDefault="00CD250D" w:rsidP="00F8717F">
      <w:pPr>
        <w:spacing w:after="0" w:line="240" w:lineRule="auto"/>
        <w:ind w:left="644"/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Вся проведенная работа  была направлена  на развитие личности младшего школьника, на формирование  личностных, метапредметных и предметных результатов.                                  </w:t>
      </w:r>
      <w:r w:rsidRPr="00F8717F">
        <w:rPr>
          <w:rFonts w:ascii="Times New Roman" w:hAnsi="Times New Roman" w:cs="Times New Roman"/>
          <w:b/>
          <w:sz w:val="24"/>
          <w:szCs w:val="24"/>
        </w:rPr>
        <w:t xml:space="preserve">  На первом заседании</w:t>
      </w:r>
      <w:r w:rsidRPr="00F8717F">
        <w:rPr>
          <w:rFonts w:ascii="Times New Roman" w:hAnsi="Times New Roman" w:cs="Times New Roman"/>
          <w:bCs/>
          <w:sz w:val="24"/>
          <w:szCs w:val="24"/>
        </w:rPr>
        <w:t xml:space="preserve">, которое прошло, в форме инструктивно-методическое совещания </w:t>
      </w:r>
      <w:r w:rsidRPr="00F8717F">
        <w:rPr>
          <w:rFonts w:ascii="Times New Roman" w:hAnsi="Times New Roman" w:cs="Times New Roman"/>
          <w:sz w:val="24"/>
          <w:szCs w:val="24"/>
        </w:rPr>
        <w:t xml:space="preserve"> был, обсужден план работы на 2016-2017 учебный год. Обсуждались и утверждались   рабочие программы, темы по самообразованию, орфографический  режим. Уточнение учебной нагрузки учителей. Корректировка тем по самообразованию.</w:t>
      </w:r>
    </w:p>
    <w:p w:rsidR="00C06F6C" w:rsidRPr="00F8717F" w:rsidRDefault="00CD250D" w:rsidP="00F8717F">
      <w:pPr>
        <w:pStyle w:val="a8"/>
        <w:jc w:val="center"/>
        <w:rPr>
          <w:rFonts w:ascii="Times New Roman" w:hAnsi="Times New Roman"/>
          <w:color w:val="000000"/>
          <w:sz w:val="24"/>
          <w:szCs w:val="24"/>
        </w:rPr>
      </w:pPr>
      <w:r w:rsidRPr="00F8717F">
        <w:rPr>
          <w:rFonts w:ascii="Times New Roman" w:hAnsi="Times New Roman"/>
          <w:b/>
          <w:sz w:val="24"/>
          <w:szCs w:val="24"/>
        </w:rPr>
        <w:t>Второе заседание на тему</w:t>
      </w:r>
      <w:proofErr w:type="gramStart"/>
      <w:r w:rsidRPr="00F8717F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F8717F">
        <w:rPr>
          <w:rFonts w:ascii="Times New Roman" w:hAnsi="Times New Roman"/>
          <w:b/>
          <w:sz w:val="24"/>
          <w:szCs w:val="24"/>
        </w:rPr>
        <w:t xml:space="preserve"> </w:t>
      </w:r>
      <w:r w:rsidRPr="00F8717F">
        <w:rPr>
          <w:rFonts w:ascii="Times New Roman" w:hAnsi="Times New Roman"/>
          <w:sz w:val="24"/>
          <w:szCs w:val="24"/>
        </w:rPr>
        <w:t>«</w:t>
      </w:r>
      <w:r w:rsidRPr="00F8717F">
        <w:rPr>
          <w:rFonts w:ascii="Times New Roman" w:hAnsi="Times New Roman"/>
          <w:color w:val="000000"/>
          <w:sz w:val="24"/>
          <w:szCs w:val="24"/>
        </w:rPr>
        <w:t xml:space="preserve"> Внеклассная деятельность в Стандартах нового поколения»</w:t>
      </w:r>
      <w:proofErr w:type="gramStart"/>
      <w:r w:rsidRPr="00F8717F">
        <w:rPr>
          <w:rFonts w:ascii="Times New Roman" w:hAnsi="Times New Roman"/>
          <w:color w:val="000000"/>
          <w:sz w:val="24"/>
          <w:szCs w:val="24"/>
        </w:rPr>
        <w:t>.</w:t>
      </w:r>
      <w:r w:rsidR="00C06F6C" w:rsidRPr="00F8717F">
        <w:rPr>
          <w:rFonts w:ascii="Times New Roman" w:hAnsi="Times New Roman"/>
          <w:bCs/>
          <w:sz w:val="24"/>
          <w:szCs w:val="24"/>
        </w:rPr>
        <w:t>П</w:t>
      </w:r>
      <w:proofErr w:type="gramEnd"/>
      <w:r w:rsidRPr="00F8717F">
        <w:rPr>
          <w:rFonts w:ascii="Times New Roman" w:hAnsi="Times New Roman"/>
          <w:bCs/>
          <w:sz w:val="24"/>
          <w:szCs w:val="24"/>
        </w:rPr>
        <w:t>ровели в форме круглого стола.</w:t>
      </w:r>
      <w:r w:rsidRPr="00F8717F">
        <w:rPr>
          <w:rFonts w:ascii="Times New Roman" w:hAnsi="Times New Roman"/>
          <w:color w:val="000000"/>
          <w:sz w:val="24"/>
          <w:szCs w:val="24"/>
        </w:rPr>
        <w:t xml:space="preserve"> «Проектирование в работе с одаренными детьми младшего школьного возраста - «Умники и умницы.»</w:t>
      </w:r>
      <w:proofErr w:type="gramStart"/>
      <w:r w:rsidRPr="00F8717F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F8717F">
        <w:rPr>
          <w:rFonts w:ascii="Times New Roman" w:hAnsi="Times New Roman"/>
          <w:color w:val="000000"/>
          <w:sz w:val="24"/>
          <w:szCs w:val="24"/>
        </w:rPr>
        <w:t>« Система  работы с одаренными детьми младшего школьного возраста:-проектная и исследовательская</w:t>
      </w:r>
      <w:r w:rsidR="00C06F6C" w:rsidRPr="00F8717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8717F">
        <w:rPr>
          <w:rFonts w:ascii="Times New Roman" w:hAnsi="Times New Roman"/>
          <w:color w:val="000000"/>
          <w:sz w:val="24"/>
          <w:szCs w:val="24"/>
        </w:rPr>
        <w:t>деятельность в начальной школе». «Особенности формирования универсальных учебных действий  путем дифференцированного</w:t>
      </w:r>
      <w:r w:rsidR="00C06F6C" w:rsidRPr="00F8717F">
        <w:rPr>
          <w:rFonts w:ascii="Times New Roman" w:hAnsi="Times New Roman"/>
          <w:color w:val="000000"/>
          <w:sz w:val="24"/>
          <w:szCs w:val="24"/>
        </w:rPr>
        <w:t xml:space="preserve"> подхода.</w:t>
      </w:r>
    </w:p>
    <w:p w:rsidR="00C06F6C" w:rsidRPr="00F8717F" w:rsidRDefault="00CD250D" w:rsidP="00F8717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F8717F">
        <w:rPr>
          <w:rFonts w:ascii="Times New Roman" w:hAnsi="Times New Roman"/>
          <w:b/>
          <w:bCs/>
          <w:sz w:val="24"/>
          <w:szCs w:val="24"/>
        </w:rPr>
        <w:t>Цель:</w:t>
      </w:r>
      <w:r w:rsidRPr="00F8717F">
        <w:rPr>
          <w:rFonts w:ascii="Times New Roman" w:hAnsi="Times New Roman"/>
          <w:bCs/>
          <w:sz w:val="24"/>
          <w:szCs w:val="24"/>
        </w:rPr>
        <w:t xml:space="preserve"> рассмотреть методы и приемы построения современного урока</w:t>
      </w:r>
      <w:proofErr w:type="gramStart"/>
      <w:r w:rsidRPr="00F8717F">
        <w:rPr>
          <w:rFonts w:ascii="Times New Roman" w:hAnsi="Times New Roman"/>
          <w:bCs/>
          <w:sz w:val="24"/>
          <w:szCs w:val="24"/>
        </w:rPr>
        <w:t xml:space="preserve"> </w:t>
      </w:r>
      <w:r w:rsidR="00C06F6C" w:rsidRPr="00F8717F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F8717F">
        <w:rPr>
          <w:rFonts w:ascii="Times New Roman" w:hAnsi="Times New Roman"/>
          <w:sz w:val="24"/>
          <w:szCs w:val="24"/>
        </w:rPr>
        <w:t xml:space="preserve">Учителя стремятся совершенствовать качество современного урока, </w:t>
      </w:r>
      <w:r w:rsidRPr="00F8717F">
        <w:rPr>
          <w:rFonts w:ascii="Times New Roman" w:hAnsi="Times New Roman"/>
          <w:sz w:val="24"/>
          <w:szCs w:val="24"/>
        </w:rPr>
        <w:lastRenderedPageBreak/>
        <w:t>повышать его эффективность, применяют современные методы обучения и ИКТ.</w:t>
      </w:r>
    </w:p>
    <w:p w:rsidR="00C06F6C" w:rsidRPr="00F8717F" w:rsidRDefault="00CD250D" w:rsidP="00F8717F">
      <w:pPr>
        <w:pStyle w:val="a8"/>
        <w:jc w:val="center"/>
        <w:rPr>
          <w:rFonts w:ascii="Times New Roman" w:hAnsi="Times New Roman"/>
          <w:color w:val="000000"/>
          <w:sz w:val="24"/>
          <w:szCs w:val="24"/>
        </w:rPr>
      </w:pPr>
      <w:r w:rsidRPr="00F8717F">
        <w:rPr>
          <w:rFonts w:ascii="Times New Roman" w:hAnsi="Times New Roman"/>
          <w:b/>
          <w:sz w:val="24"/>
          <w:szCs w:val="24"/>
        </w:rPr>
        <w:t>Третье заседание на тему:</w:t>
      </w:r>
      <w:r w:rsidRPr="00F8717F">
        <w:rPr>
          <w:rFonts w:ascii="Times New Roman" w:hAnsi="Times New Roman"/>
          <w:sz w:val="24"/>
          <w:szCs w:val="24"/>
        </w:rPr>
        <w:t xml:space="preserve"> «</w:t>
      </w:r>
      <w:r w:rsidRPr="00F8717F">
        <w:rPr>
          <w:rFonts w:ascii="Times New Roman" w:hAnsi="Times New Roman"/>
          <w:color w:val="000000"/>
          <w:sz w:val="24"/>
          <w:szCs w:val="24"/>
        </w:rPr>
        <w:t>Формирование ключевых компетентностей обучающихся в процессе дифференцированного обучения ».</w:t>
      </w:r>
    </w:p>
    <w:p w:rsidR="00CD250D" w:rsidRPr="00F8717F" w:rsidRDefault="00CD250D" w:rsidP="00F8717F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F8717F">
        <w:rPr>
          <w:rStyle w:val="c20"/>
          <w:rFonts w:ascii="Times New Roman" w:hAnsi="Times New Roman"/>
          <w:b/>
          <w:bCs/>
          <w:i/>
          <w:iCs/>
          <w:color w:val="000000"/>
          <w:sz w:val="24"/>
          <w:szCs w:val="24"/>
        </w:rPr>
        <w:t>Цель:</w:t>
      </w:r>
      <w:r w:rsidRPr="00F8717F">
        <w:rPr>
          <w:rStyle w:val="c0"/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F8717F">
        <w:rPr>
          <w:rStyle w:val="c0"/>
          <w:rFonts w:ascii="Times New Roman" w:hAnsi="Times New Roman"/>
          <w:color w:val="000000"/>
          <w:sz w:val="24"/>
          <w:szCs w:val="24"/>
        </w:rPr>
        <w:t>обеспечение преемственности и непрерывности в организации образовательной, воспитательной, учебно-методической работы между начальным звеном образования и средним.</w:t>
      </w:r>
      <w:r w:rsidRPr="00F8717F">
        <w:rPr>
          <w:rFonts w:ascii="Times New Roman" w:hAnsi="Times New Roman"/>
          <w:sz w:val="24"/>
          <w:szCs w:val="24"/>
        </w:rPr>
        <w:t xml:space="preserve"> </w:t>
      </w:r>
      <w:r w:rsidR="00C06F6C" w:rsidRPr="00F8717F">
        <w:rPr>
          <w:rFonts w:ascii="Times New Roman" w:hAnsi="Times New Roman"/>
          <w:sz w:val="24"/>
          <w:szCs w:val="24"/>
        </w:rPr>
        <w:t>С</w:t>
      </w:r>
      <w:r w:rsidRPr="00F8717F">
        <w:rPr>
          <w:rFonts w:ascii="Times New Roman" w:hAnsi="Times New Roman"/>
          <w:sz w:val="24"/>
          <w:szCs w:val="24"/>
        </w:rPr>
        <w:t>лушали Новикову И</w:t>
      </w:r>
      <w:proofErr w:type="gramStart"/>
      <w:r w:rsidRPr="00F8717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8717F">
        <w:rPr>
          <w:rFonts w:ascii="Times New Roman" w:hAnsi="Times New Roman"/>
          <w:sz w:val="24"/>
          <w:szCs w:val="24"/>
        </w:rPr>
        <w:t xml:space="preserve">Н.  </w:t>
      </w:r>
      <w:r w:rsidRPr="00F8717F">
        <w:rPr>
          <w:rFonts w:ascii="Times New Roman" w:hAnsi="Times New Roman"/>
          <w:color w:val="000000"/>
          <w:sz w:val="24"/>
          <w:szCs w:val="24"/>
        </w:rPr>
        <w:t>она рассказала, что в  последнее время значительно усилился интерес учителей общеобразовательной школы к проблеме дифференцированного обучения школьников. И эта проблема остается актуальной и сегодня.</w:t>
      </w:r>
      <w:r w:rsidRPr="00F8717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8717F">
        <w:rPr>
          <w:rFonts w:ascii="Times New Roman" w:hAnsi="Times New Roman"/>
          <w:color w:val="000000"/>
          <w:sz w:val="24"/>
          <w:szCs w:val="24"/>
        </w:rPr>
        <w:t>Что же такое дифференцированное обучение и индивидуальный подход в обучении?</w:t>
      </w:r>
    </w:p>
    <w:p w:rsidR="00C06F6C" w:rsidRPr="00F8717F" w:rsidRDefault="00CD250D" w:rsidP="00F8717F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>Заседание № 4 Тема</w:t>
      </w:r>
      <w:r w:rsidRPr="00F8717F">
        <w:rPr>
          <w:rFonts w:ascii="Times New Roman" w:hAnsi="Times New Roman" w:cs="Times New Roman"/>
          <w:sz w:val="24"/>
          <w:szCs w:val="24"/>
        </w:rPr>
        <w:t xml:space="preserve">        «</w:t>
      </w:r>
      <w:r w:rsidRPr="00F871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Формирование самооценки младших школьников в учебно-воспитательном процессе</w:t>
      </w:r>
      <w:r w:rsidRPr="00F8717F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CD250D" w:rsidRPr="00F8717F" w:rsidRDefault="00CD250D" w:rsidP="00F8717F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871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Цели:</w:t>
      </w:r>
      <w:r w:rsidRPr="00F8717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8717F">
        <w:rPr>
          <w:rFonts w:ascii="Times New Roman" w:hAnsi="Times New Roman" w:cs="Times New Roman"/>
          <w:color w:val="000000"/>
          <w:sz w:val="24"/>
          <w:szCs w:val="24"/>
        </w:rPr>
        <w:t>1. создание положительного образа школы, трансляция опыта и достижений педагогов, обучающихся и всего образовательного учреждения в целом;Ознакомление родителей будущих первоклассников с рекомендациями педагогов начального образования, школьных психологов по формированию необходимого уровня функциональной готовности ребёнка 5-6 лет к школе</w:t>
      </w:r>
      <w:proofErr w:type="gramStart"/>
      <w:r w:rsidRPr="00F8717F">
        <w:rPr>
          <w:rFonts w:ascii="Times New Roman" w:hAnsi="Times New Roman" w:cs="Times New Roman"/>
          <w:color w:val="000000"/>
          <w:sz w:val="24"/>
          <w:szCs w:val="24"/>
        </w:rPr>
        <w:t>.У</w:t>
      </w:r>
      <w:proofErr w:type="gramEnd"/>
      <w:r w:rsidRPr="00F8717F">
        <w:rPr>
          <w:rFonts w:ascii="Times New Roman" w:hAnsi="Times New Roman" w:cs="Times New Roman"/>
          <w:color w:val="000000"/>
          <w:sz w:val="24"/>
          <w:szCs w:val="24"/>
        </w:rPr>
        <w:t>чителя предоставили</w:t>
      </w:r>
      <w:r w:rsidR="001A4398" w:rsidRPr="00F871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8717F">
        <w:rPr>
          <w:rFonts w:ascii="Times New Roman" w:hAnsi="Times New Roman" w:cs="Times New Roman"/>
          <w:color w:val="000000"/>
          <w:sz w:val="24"/>
          <w:szCs w:val="24"/>
        </w:rPr>
        <w:t xml:space="preserve"> отчет  по теме самообразования. Обменивались  педагогическим опытом.</w:t>
      </w:r>
    </w:p>
    <w:p w:rsidR="00CD250D" w:rsidRPr="00F8717F" w:rsidRDefault="00CD250D" w:rsidP="00F871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>На последнем заседании были подведены итоги проделанной работы.</w:t>
      </w:r>
      <w:r w:rsidRPr="00F8717F">
        <w:rPr>
          <w:rFonts w:ascii="Times New Roman" w:hAnsi="Times New Roman" w:cs="Times New Roman"/>
          <w:bCs/>
          <w:sz w:val="24"/>
          <w:szCs w:val="24"/>
        </w:rPr>
        <w:t xml:space="preserve"> Цель: ознакомить учителей с результатами деятельности МО учителей начальных классов</w:t>
      </w:r>
    </w:p>
    <w:p w:rsidR="00C06F6C" w:rsidRPr="00F8717F" w:rsidRDefault="00CD250D" w:rsidP="00F8717F">
      <w:pPr>
        <w:ind w:left="710"/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Обсуждаемые вопросы:</w:t>
      </w:r>
    </w:p>
    <w:p w:rsidR="00CD250D" w:rsidRPr="00F8717F" w:rsidRDefault="00CD250D" w:rsidP="00F8717F">
      <w:pPr>
        <w:ind w:left="710"/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bCs/>
          <w:sz w:val="24"/>
          <w:szCs w:val="24"/>
        </w:rPr>
        <w:t>1.Анализ работы МО учителей начальных классов.</w:t>
      </w:r>
    </w:p>
    <w:p w:rsidR="00CD250D" w:rsidRPr="00F8717F" w:rsidRDefault="00CD250D" w:rsidP="00F8717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8717F">
        <w:rPr>
          <w:rFonts w:ascii="Times New Roman" w:hAnsi="Times New Roman" w:cs="Times New Roman"/>
          <w:bCs/>
          <w:sz w:val="24"/>
          <w:szCs w:val="24"/>
        </w:rPr>
        <w:t>2.Задачи МО учителей начальных классов на 2016/2017 уч. год</w:t>
      </w:r>
    </w:p>
    <w:p w:rsidR="00CD250D" w:rsidRPr="00F8717F" w:rsidRDefault="00CD250D" w:rsidP="00F8717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3. Итоги мониторинга уровня сформированности УУД младших школьников (по</w:t>
      </w:r>
      <w:r w:rsidRPr="00F871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8717F">
        <w:rPr>
          <w:rFonts w:ascii="Times New Roman" w:hAnsi="Times New Roman" w:cs="Times New Roman"/>
          <w:sz w:val="24"/>
          <w:szCs w:val="24"/>
        </w:rPr>
        <w:t>классам).</w:t>
      </w:r>
    </w:p>
    <w:p w:rsidR="00CD250D" w:rsidRPr="00F8717F" w:rsidRDefault="00CD250D" w:rsidP="00F8717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4. Обеспечение УМК на новый учебный год.</w:t>
      </w:r>
    </w:p>
    <w:p w:rsidR="00CD250D" w:rsidRPr="00F8717F" w:rsidRDefault="00CD250D" w:rsidP="00F8717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 xml:space="preserve">В течение всего учебного года администрацией школы проводился контроль ведения документации учителями, выполнением программы, а также наблюдение за качеством обученности учащихся.   Проводился мониторинг уровня сформированности обязательных результатов успеваемости по русскому языку, чтению, математике,  окружающему миру в виде административных контрольных работ и  комплексных работ. При подведении итоговых работ по четвертям у учащихся начальных классов показали скачкообразные результаты. Учителями начальных классов выявляются причины не усвоения учебного материала. Учитывая данные причины, индивидуально подбирается работа на уроке и работа во внеурочное время. </w:t>
      </w:r>
      <w:proofErr w:type="gramStart"/>
      <w:r w:rsidRPr="00F8717F">
        <w:rPr>
          <w:rFonts w:ascii="Times New Roman" w:hAnsi="Times New Roman" w:cs="Times New Roman"/>
          <w:sz w:val="24"/>
          <w:szCs w:val="24"/>
        </w:rPr>
        <w:t xml:space="preserve">Индивидуальная работа на уроке: дифференцированный </w:t>
      </w:r>
      <w:r w:rsidRPr="00F8717F">
        <w:rPr>
          <w:rFonts w:ascii="Times New Roman" w:hAnsi="Times New Roman" w:cs="Times New Roman"/>
          <w:sz w:val="24"/>
          <w:szCs w:val="24"/>
        </w:rPr>
        <w:lastRenderedPageBreak/>
        <w:t>подход (карточки, упрощенные задания, работа в паре с сильным учеником, выполнение работы с памяткой (записью алгоритма)</w:t>
      </w:r>
      <w:proofErr w:type="gramEnd"/>
    </w:p>
    <w:p w:rsidR="00CD250D" w:rsidRPr="00F8717F" w:rsidRDefault="00CD250D" w:rsidP="00F8717F">
      <w:pPr>
        <w:pStyle w:val="c9"/>
        <w:spacing w:before="0" w:beforeAutospacing="0" w:after="0" w:afterAutospacing="0" w:line="270" w:lineRule="atLeast"/>
        <w:jc w:val="center"/>
        <w:rPr>
          <w:color w:val="000000"/>
        </w:rPr>
      </w:pPr>
    </w:p>
    <w:p w:rsidR="00C06F6C" w:rsidRPr="00F8717F" w:rsidRDefault="00C06F6C" w:rsidP="00F8717F">
      <w:pPr>
        <w:pStyle w:val="c11c1"/>
        <w:spacing w:before="0" w:beforeAutospacing="0" w:after="0" w:afterAutospacing="0" w:line="270" w:lineRule="atLeast"/>
        <w:jc w:val="center"/>
      </w:pPr>
      <w:r w:rsidRPr="00F8717F">
        <w:t xml:space="preserve">Из 230  аттестуемых обучающихся  –36 отличников, на «4» и «5» успевают  -112 человек, на «3» -78человек, на «2» - 2 человека переведены условно. По решению ТПМПК </w:t>
      </w:r>
      <w:proofErr w:type="gramStart"/>
      <w:r w:rsidRPr="00F8717F">
        <w:t>оставлены</w:t>
      </w:r>
      <w:proofErr w:type="gramEnd"/>
      <w:r w:rsidRPr="00F8717F">
        <w:t xml:space="preserve"> на повторное обучение -2 человека, 1 оставлен по решению педсовета и заявлению родителей.</w:t>
      </w:r>
    </w:p>
    <w:p w:rsidR="00CD250D" w:rsidRPr="00F8717F" w:rsidRDefault="00CD250D" w:rsidP="00F8717F">
      <w:pPr>
        <w:pStyle w:val="a9"/>
        <w:shd w:val="clear" w:color="auto" w:fill="FFFFFF"/>
        <w:spacing w:before="0" w:beforeAutospacing="0" w:after="0" w:afterAutospacing="0" w:line="253" w:lineRule="atLeast"/>
        <w:jc w:val="center"/>
      </w:pPr>
      <w:r w:rsidRPr="00F8717F">
        <w:t>На каждом заседании рассматривался вопрос, касающийся ФГОС. Реализация программы формирования УУД в начальной школе – ключевая задача внедрения нового образовательного стандарта. Применялись активные методы обучения, что включало в себя    работу в парах и группах, разнообразные игры; так как игра необходима на начальном этапе обучения, она развивает у детей интерес к обучению, коммуникативные навыки и вызывает у них стремление к получению новых знаний.</w:t>
      </w:r>
    </w:p>
    <w:p w:rsidR="00CD250D" w:rsidRPr="00F8717F" w:rsidRDefault="00CD250D" w:rsidP="00F8717F">
      <w:pPr>
        <w:pStyle w:val="a9"/>
        <w:shd w:val="clear" w:color="auto" w:fill="FFFFFF"/>
        <w:spacing w:before="0" w:beforeAutospacing="0" w:after="0" w:afterAutospacing="0" w:line="253" w:lineRule="atLeast"/>
        <w:ind w:firstLine="567"/>
        <w:jc w:val="center"/>
      </w:pPr>
      <w:r w:rsidRPr="00F8717F">
        <w:t xml:space="preserve">В коллективе налажена атмосфера сотрудничества, взаимопомощи, поддержки. Работа на параллель: классные часы, внеклассные мероприятия, праздники. Педагоги постоянно работают над  развитием личности </w:t>
      </w:r>
      <w:proofErr w:type="gramStart"/>
      <w:r w:rsidRPr="00F8717F">
        <w:t>обучающихся</w:t>
      </w:r>
      <w:proofErr w:type="gramEnd"/>
      <w:r w:rsidRPr="00F8717F">
        <w:t>.</w:t>
      </w:r>
    </w:p>
    <w:p w:rsidR="00CD250D" w:rsidRPr="00F8717F" w:rsidRDefault="00CD250D" w:rsidP="00F8717F">
      <w:pPr>
        <w:pStyle w:val="a9"/>
        <w:shd w:val="clear" w:color="auto" w:fill="FFFFFF"/>
        <w:spacing w:before="0" w:beforeAutospacing="0" w:after="0" w:afterAutospacing="0" w:line="253" w:lineRule="atLeast"/>
        <w:ind w:firstLine="567"/>
        <w:jc w:val="center"/>
        <w:rPr>
          <w:b/>
        </w:rPr>
      </w:pPr>
      <w:r w:rsidRPr="00F8717F">
        <w:t>Все  проведенные мероприятия проводились на высоком уровне, в интересной форме и получили положительные отклики от коллег и родителей, этому способствовала грамотная подготовка и благоприятная психологическая атмосфера</w:t>
      </w:r>
      <w:proofErr w:type="gramStart"/>
      <w:r w:rsidRPr="00F8717F">
        <w:t>.П</w:t>
      </w:r>
      <w:proofErr w:type="gramEnd"/>
      <w:r w:rsidRPr="00F8717F">
        <w:t>ри проведении тематических линеек, в подготовке принимали участвовали обучающиеся класса.</w:t>
      </w:r>
    </w:p>
    <w:p w:rsidR="00CD250D" w:rsidRPr="00F8717F" w:rsidRDefault="00CD250D" w:rsidP="00F8717F">
      <w:pPr>
        <w:jc w:val="center"/>
        <w:rPr>
          <w:rFonts w:ascii="Times New Roman" w:hAnsi="Times New Roman" w:cs="Times New Roman"/>
          <w:color w:val="444444"/>
          <w:sz w:val="24"/>
          <w:szCs w:val="24"/>
        </w:rPr>
      </w:pPr>
    </w:p>
    <w:p w:rsidR="00C06F6C" w:rsidRPr="00F8717F" w:rsidRDefault="00CD250D" w:rsidP="00F8717F">
      <w:pPr>
        <w:pStyle w:val="c5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</w:rPr>
      </w:pPr>
      <w:r w:rsidRPr="00F8717F">
        <w:rPr>
          <w:b/>
          <w:shd w:val="clear" w:color="auto" w:fill="FFFFFF"/>
        </w:rPr>
        <w:t xml:space="preserve">С целью совершенствования педагогического мастерства учителя начальных классов </w:t>
      </w:r>
      <w:r w:rsidRPr="00F8717F">
        <w:rPr>
          <w:b/>
        </w:rPr>
        <w:t xml:space="preserve">применяли  инновационные технологии в учебном процессе  </w:t>
      </w:r>
      <w:r w:rsidR="00C06F6C" w:rsidRPr="00F8717F">
        <w:rPr>
          <w:b/>
        </w:rPr>
        <w:t>Инновационная   деятельность  в ШМО (Ф.И. О. учителей, названия работ).</w:t>
      </w:r>
    </w:p>
    <w:p w:rsidR="00C06F6C" w:rsidRPr="00F8717F" w:rsidRDefault="00C06F6C" w:rsidP="00F8717F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proofErr w:type="gramStart"/>
      <w:r w:rsidRPr="00F8717F">
        <w:rPr>
          <w:rStyle w:val="c0"/>
          <w:color w:val="000000"/>
        </w:rPr>
        <w:t>Сегодня, в период перехода от индустриальной к информационной культуре, отличающейся такими чертами, как интегрированный характер, гибкость, подвижность мышления, диалогичность, толерантность и теснейшая коммуникация на всех уровнях, перед образованием стоит задача – подготовить человека, соответствующего этой новой культуре.</w:t>
      </w:r>
      <w:proofErr w:type="gramEnd"/>
      <w:r w:rsidRPr="00F8717F">
        <w:rPr>
          <w:rStyle w:val="c0"/>
          <w:color w:val="000000"/>
        </w:rPr>
        <w:t xml:space="preserve"> Во введении к Концепции государственного стандарта общего образования сказано: «Развитие личности – смысл и цель современного образования… Новыми нормами становятся жизнь в постоянно изменяющихся условиях, что требует умения решать постоянно возникающие новые, нестандартные проблемы; жизнь в условиях поликультурного общества». Таким образом, современная школа должна воспитывать готовность человека к «инновационному поведению». На смену послушанию, повторению, подражанию приходят новые требования: умение видеть проблемы, спокойно принимать их и самостоятельно решать. Это касается всех сфер жизни: бытовой, социальной и профессиональной.</w:t>
      </w:r>
      <w:r w:rsidRPr="00F8717F">
        <w:rPr>
          <w:rStyle w:val="apple-converted-space"/>
          <w:color w:val="000000"/>
        </w:rPr>
        <w:t> </w:t>
      </w:r>
      <w:r w:rsidRPr="00F8717F">
        <w:rPr>
          <w:color w:val="000000"/>
        </w:rPr>
        <w:br/>
      </w:r>
      <w:r w:rsidRPr="00F8717F">
        <w:rPr>
          <w:rStyle w:val="c0"/>
          <w:color w:val="000000"/>
        </w:rPr>
        <w:t>Признаком любой системы является её целостность:</w:t>
      </w:r>
      <w:r w:rsidRPr="00F8717F">
        <w:rPr>
          <w:rStyle w:val="apple-converted-space"/>
          <w:color w:val="000000"/>
        </w:rPr>
        <w:t> </w:t>
      </w:r>
      <w:r w:rsidRPr="00F8717F">
        <w:rPr>
          <w:color w:val="000000"/>
        </w:rPr>
        <w:br/>
      </w:r>
      <w:r w:rsidRPr="00F8717F">
        <w:rPr>
          <w:rStyle w:val="c0"/>
          <w:color w:val="000000"/>
        </w:rPr>
        <w:t>• общность цели;</w:t>
      </w:r>
      <w:r w:rsidRPr="00F8717F">
        <w:rPr>
          <w:rStyle w:val="apple-converted-space"/>
          <w:color w:val="000000"/>
        </w:rPr>
        <w:t> </w:t>
      </w:r>
      <w:r w:rsidRPr="00F8717F">
        <w:rPr>
          <w:color w:val="000000"/>
        </w:rPr>
        <w:br/>
      </w:r>
      <w:r w:rsidRPr="00F8717F">
        <w:rPr>
          <w:rStyle w:val="c0"/>
          <w:color w:val="000000"/>
        </w:rPr>
        <w:t>• общие задачи обучения;</w:t>
      </w:r>
      <w:r w:rsidRPr="00F8717F">
        <w:rPr>
          <w:rStyle w:val="apple-converted-space"/>
          <w:color w:val="000000"/>
        </w:rPr>
        <w:t> </w:t>
      </w:r>
      <w:r w:rsidRPr="00F8717F">
        <w:rPr>
          <w:color w:val="000000"/>
        </w:rPr>
        <w:br/>
      </w:r>
      <w:r w:rsidRPr="00F8717F">
        <w:rPr>
          <w:rStyle w:val="c0"/>
          <w:color w:val="000000"/>
        </w:rPr>
        <w:t>• единые дидактические принципы;</w:t>
      </w:r>
      <w:r w:rsidRPr="00F8717F">
        <w:rPr>
          <w:rStyle w:val="apple-converted-space"/>
          <w:color w:val="000000"/>
        </w:rPr>
        <w:t> </w:t>
      </w:r>
      <w:r w:rsidRPr="00F8717F">
        <w:rPr>
          <w:color w:val="000000"/>
        </w:rPr>
        <w:br/>
      </w:r>
      <w:r w:rsidRPr="00F8717F">
        <w:rPr>
          <w:rStyle w:val="c0"/>
          <w:color w:val="000000"/>
        </w:rPr>
        <w:t>• типические свойства методической системы;</w:t>
      </w:r>
      <w:r w:rsidRPr="00F8717F">
        <w:rPr>
          <w:rStyle w:val="apple-converted-space"/>
          <w:color w:val="000000"/>
        </w:rPr>
        <w:t> </w:t>
      </w:r>
      <w:r w:rsidRPr="00F8717F">
        <w:rPr>
          <w:color w:val="000000"/>
        </w:rPr>
        <w:br/>
      </w:r>
      <w:r w:rsidRPr="00F8717F">
        <w:rPr>
          <w:rStyle w:val="c0"/>
          <w:color w:val="000000"/>
        </w:rPr>
        <w:t>• система изучения результативности;</w:t>
      </w:r>
      <w:r w:rsidRPr="00F8717F">
        <w:rPr>
          <w:rStyle w:val="apple-converted-space"/>
          <w:color w:val="000000"/>
        </w:rPr>
        <w:t> </w:t>
      </w:r>
      <w:r w:rsidRPr="00F8717F">
        <w:rPr>
          <w:color w:val="000000"/>
        </w:rPr>
        <w:br/>
      </w:r>
      <w:r w:rsidRPr="00F8717F">
        <w:rPr>
          <w:rStyle w:val="c0"/>
          <w:color w:val="000000"/>
        </w:rPr>
        <w:t>• требования к организационным формам и условиям протекания учебного процесса.</w:t>
      </w:r>
    </w:p>
    <w:p w:rsidR="00C06F6C" w:rsidRPr="00F8717F" w:rsidRDefault="00C06F6C" w:rsidP="00F8717F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717F">
        <w:rPr>
          <w:rStyle w:val="c0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своей педагогической деятельности </w:t>
      </w:r>
      <w:r w:rsidRPr="00F871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целью совершенствования педагогического мастерства учителя начальных классов </w:t>
      </w:r>
      <w:r w:rsidRPr="00F8717F">
        <w:rPr>
          <w:rFonts w:ascii="Times New Roman" w:hAnsi="Times New Roman" w:cs="Times New Roman"/>
          <w:sz w:val="24"/>
          <w:szCs w:val="24"/>
        </w:rPr>
        <w:t>применяют следующие  инновационные технологии в учебном процессе</w:t>
      </w:r>
      <w:proofErr w:type="gramStart"/>
      <w:r w:rsidRPr="00F8717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CD250D" w:rsidRPr="00F8717F" w:rsidRDefault="00CD250D" w:rsidP="00F8717F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D250D" w:rsidRPr="00F8717F" w:rsidRDefault="00CD250D" w:rsidP="00F8717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566"/>
        <w:gridCol w:w="865"/>
        <w:gridCol w:w="2583"/>
        <w:gridCol w:w="4707"/>
      </w:tblGrid>
      <w:tr w:rsidR="00CD250D" w:rsidRPr="00F8717F" w:rsidTr="00654110">
        <w:tc>
          <w:tcPr>
            <w:tcW w:w="566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65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83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Фамилия и.о.</w:t>
            </w:r>
          </w:p>
        </w:tc>
        <w:tc>
          <w:tcPr>
            <w:tcW w:w="4707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proofErr w:type="gramEnd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используемые учителем.</w:t>
            </w:r>
          </w:p>
        </w:tc>
      </w:tr>
      <w:tr w:rsidR="00CD250D" w:rsidRPr="00F8717F" w:rsidTr="00654110">
        <w:tc>
          <w:tcPr>
            <w:tcW w:w="566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50D" w:rsidRPr="00F8717F" w:rsidTr="00654110">
        <w:trPr>
          <w:trHeight w:val="1552"/>
        </w:trPr>
        <w:tc>
          <w:tcPr>
            <w:tcW w:w="566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5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2583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Китичук А. А.</w:t>
            </w:r>
          </w:p>
        </w:tc>
        <w:tc>
          <w:tcPr>
            <w:tcW w:w="4707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Технология проблемного обучения,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 технологии,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Обучение в сотрудничестве,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Игровые технологии.</w:t>
            </w:r>
          </w:p>
        </w:tc>
      </w:tr>
      <w:tr w:rsidR="00CD250D" w:rsidRPr="00F8717F" w:rsidTr="00654110">
        <w:tc>
          <w:tcPr>
            <w:tcW w:w="566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5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2583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Канавец Л. А.</w:t>
            </w:r>
          </w:p>
        </w:tc>
        <w:tc>
          <w:tcPr>
            <w:tcW w:w="4707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 технологии,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Проблемно-поисковые,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Коммуникативно-диалоговые,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Имитационно-моделирующие.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50D" w:rsidRPr="00F8717F" w:rsidTr="00654110">
        <w:tc>
          <w:tcPr>
            <w:tcW w:w="566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5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  <w:tc>
          <w:tcPr>
            <w:tcW w:w="2583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Шибаева Е.В.</w:t>
            </w:r>
          </w:p>
        </w:tc>
        <w:tc>
          <w:tcPr>
            <w:tcW w:w="4707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Технология проблемного обучения,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 технологии</w:t>
            </w:r>
          </w:p>
        </w:tc>
      </w:tr>
      <w:tr w:rsidR="00CD250D" w:rsidRPr="00F8717F" w:rsidTr="00654110">
        <w:tc>
          <w:tcPr>
            <w:tcW w:w="566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5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2583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Бирюкова Л.И.</w:t>
            </w:r>
          </w:p>
        </w:tc>
        <w:tc>
          <w:tcPr>
            <w:tcW w:w="4707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Технология проблемного обучения,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 технологии</w:t>
            </w:r>
          </w:p>
        </w:tc>
      </w:tr>
      <w:tr w:rsidR="00CD250D" w:rsidRPr="00F8717F" w:rsidTr="00654110">
        <w:tc>
          <w:tcPr>
            <w:tcW w:w="566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65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583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Новикова И.Н.</w:t>
            </w:r>
          </w:p>
        </w:tc>
        <w:tc>
          <w:tcPr>
            <w:tcW w:w="4707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Коммуникативно-диалоговые,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подход,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Информационно-коммуникационная,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Групповые,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Традиционные,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Проектные.</w:t>
            </w:r>
          </w:p>
        </w:tc>
      </w:tr>
      <w:tr w:rsidR="00CD250D" w:rsidRPr="00F8717F" w:rsidTr="00654110">
        <w:trPr>
          <w:trHeight w:val="451"/>
        </w:trPr>
        <w:tc>
          <w:tcPr>
            <w:tcW w:w="566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65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2583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Минеева Л</w:t>
            </w:r>
            <w:proofErr w:type="gramStart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 .</w:t>
            </w:r>
          </w:p>
        </w:tc>
        <w:tc>
          <w:tcPr>
            <w:tcW w:w="4707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Технология проблемного обучения,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 технологии</w:t>
            </w:r>
          </w:p>
        </w:tc>
      </w:tr>
      <w:tr w:rsidR="00CD250D" w:rsidRPr="00F8717F" w:rsidTr="00654110">
        <w:trPr>
          <w:trHeight w:val="277"/>
        </w:trPr>
        <w:tc>
          <w:tcPr>
            <w:tcW w:w="566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65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2г</w:t>
            </w:r>
          </w:p>
        </w:tc>
        <w:tc>
          <w:tcPr>
            <w:tcW w:w="2583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Дутова Ю.А.</w:t>
            </w:r>
          </w:p>
        </w:tc>
        <w:tc>
          <w:tcPr>
            <w:tcW w:w="4707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Технология проблемного обучения,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 технологии</w:t>
            </w:r>
          </w:p>
        </w:tc>
      </w:tr>
      <w:tr w:rsidR="00CD250D" w:rsidRPr="00F8717F" w:rsidTr="00654110">
        <w:trPr>
          <w:trHeight w:val="165"/>
        </w:trPr>
        <w:tc>
          <w:tcPr>
            <w:tcW w:w="566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5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583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Кутвицкая Н.В.</w:t>
            </w:r>
          </w:p>
        </w:tc>
        <w:tc>
          <w:tcPr>
            <w:tcW w:w="4707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Технология проблемного обучения,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 технологии</w:t>
            </w:r>
          </w:p>
        </w:tc>
      </w:tr>
      <w:tr w:rsidR="00CD250D" w:rsidRPr="00F8717F" w:rsidTr="00654110">
        <w:trPr>
          <w:trHeight w:val="195"/>
        </w:trPr>
        <w:tc>
          <w:tcPr>
            <w:tcW w:w="566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65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583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Тройнина Г.Е.</w:t>
            </w:r>
          </w:p>
        </w:tc>
        <w:tc>
          <w:tcPr>
            <w:tcW w:w="4707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Технология проблемного обучения,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 технологии,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Игровые,</w:t>
            </w:r>
          </w:p>
        </w:tc>
      </w:tr>
      <w:tr w:rsidR="00CD250D" w:rsidRPr="00F8717F" w:rsidTr="00654110">
        <w:trPr>
          <w:trHeight w:val="210"/>
        </w:trPr>
        <w:tc>
          <w:tcPr>
            <w:tcW w:w="566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65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  <w:tc>
          <w:tcPr>
            <w:tcW w:w="2583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Танская Л.Е.</w:t>
            </w:r>
          </w:p>
        </w:tc>
        <w:tc>
          <w:tcPr>
            <w:tcW w:w="4707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Технология проблемного обучения,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 технологии</w:t>
            </w:r>
          </w:p>
        </w:tc>
      </w:tr>
      <w:tr w:rsidR="00CD250D" w:rsidRPr="00F8717F" w:rsidTr="00654110">
        <w:trPr>
          <w:trHeight w:val="495"/>
        </w:trPr>
        <w:tc>
          <w:tcPr>
            <w:tcW w:w="566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65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583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Титова А</w:t>
            </w:r>
            <w:proofErr w:type="gramStart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4707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Технология проблемного обучения,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 технологии,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Традиционные.</w:t>
            </w:r>
          </w:p>
        </w:tc>
      </w:tr>
      <w:tr w:rsidR="00CD250D" w:rsidRPr="00F8717F" w:rsidTr="00654110">
        <w:trPr>
          <w:trHeight w:val="480"/>
        </w:trPr>
        <w:tc>
          <w:tcPr>
            <w:tcW w:w="566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65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583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Головенкова Н.П.</w:t>
            </w:r>
          </w:p>
        </w:tc>
        <w:tc>
          <w:tcPr>
            <w:tcW w:w="4707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подход,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Информационно-коммуникативный,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Проект,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Педагогика сотрудничества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классно-урочная система,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Игровые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здоровьесберегающие.,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50D" w:rsidRPr="00F8717F" w:rsidTr="00654110">
        <w:trPr>
          <w:trHeight w:val="765"/>
        </w:trPr>
        <w:tc>
          <w:tcPr>
            <w:tcW w:w="566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65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2583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Малухина Ю.А.</w:t>
            </w:r>
          </w:p>
        </w:tc>
        <w:tc>
          <w:tcPr>
            <w:tcW w:w="4707" w:type="dxa"/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подход,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Информационно-коммуникативный,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Проект,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Педагогика сотрудничества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классно-урочная система,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Игровые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здоровьесберегающие.,</w:t>
            </w:r>
          </w:p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250D" w:rsidRPr="00F8717F" w:rsidRDefault="00CD250D" w:rsidP="00F871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250D" w:rsidRPr="00F8717F" w:rsidRDefault="00CD250D" w:rsidP="00F8717F">
      <w:pPr>
        <w:pStyle w:val="a9"/>
        <w:jc w:val="center"/>
        <w:rPr>
          <w:color w:val="000000"/>
        </w:rPr>
      </w:pPr>
      <w:r w:rsidRPr="00F8717F">
        <w:rPr>
          <w:color w:val="000000"/>
        </w:rPr>
        <w:t xml:space="preserve">Методическая работа в школе в 2016-2017учебного года </w:t>
      </w:r>
      <w:r w:rsidR="008B2903" w:rsidRPr="00F8717F">
        <w:rPr>
          <w:color w:val="000000"/>
        </w:rPr>
        <w:t xml:space="preserve"> </w:t>
      </w:r>
      <w:r w:rsidRPr="00F8717F">
        <w:rPr>
          <w:color w:val="000000"/>
        </w:rPr>
        <w:t>осуществлялась согласно</w:t>
      </w:r>
      <w:r w:rsidR="008B2903" w:rsidRPr="00F8717F">
        <w:rPr>
          <w:color w:val="000000"/>
        </w:rPr>
        <w:t xml:space="preserve"> </w:t>
      </w:r>
      <w:r w:rsidRPr="00F8717F">
        <w:rPr>
          <w:color w:val="000000"/>
        </w:rPr>
        <w:t xml:space="preserve"> плану</w:t>
      </w:r>
      <w:r w:rsidR="008B2903" w:rsidRPr="00F8717F">
        <w:rPr>
          <w:color w:val="000000"/>
        </w:rPr>
        <w:t xml:space="preserve"> </w:t>
      </w:r>
      <w:r w:rsidRPr="00F8717F">
        <w:rPr>
          <w:color w:val="000000"/>
        </w:rPr>
        <w:t>работы</w:t>
      </w:r>
      <w:r w:rsidR="00C31636" w:rsidRPr="00F8717F">
        <w:rPr>
          <w:color w:val="000000"/>
        </w:rPr>
        <w:t>.</w:t>
      </w:r>
      <w:r w:rsidR="001A4398" w:rsidRPr="00F8717F">
        <w:rPr>
          <w:color w:val="000000"/>
        </w:rPr>
        <w:t xml:space="preserve"> </w:t>
      </w:r>
      <w:r w:rsidRPr="00F8717F">
        <w:rPr>
          <w:color w:val="000000"/>
        </w:rPr>
        <w:t>Преподавательский</w:t>
      </w:r>
      <w:r w:rsidR="008B2903" w:rsidRPr="00F8717F">
        <w:rPr>
          <w:color w:val="000000"/>
        </w:rPr>
        <w:t xml:space="preserve"> </w:t>
      </w:r>
      <w:r w:rsidRPr="00F8717F">
        <w:rPr>
          <w:color w:val="000000"/>
        </w:rPr>
        <w:t xml:space="preserve"> состав </w:t>
      </w:r>
      <w:r w:rsidR="008B2903" w:rsidRPr="00F8717F">
        <w:rPr>
          <w:color w:val="000000"/>
        </w:rPr>
        <w:t xml:space="preserve"> </w:t>
      </w:r>
      <w:r w:rsidRPr="00F8717F">
        <w:rPr>
          <w:color w:val="000000"/>
        </w:rPr>
        <w:t>МО учителей</w:t>
      </w:r>
      <w:r w:rsidR="008B2903" w:rsidRPr="00F8717F">
        <w:rPr>
          <w:color w:val="000000"/>
        </w:rPr>
        <w:t xml:space="preserve"> </w:t>
      </w:r>
      <w:r w:rsidRPr="00F8717F">
        <w:rPr>
          <w:color w:val="000000"/>
        </w:rPr>
        <w:t xml:space="preserve"> начальных классов непрерывно повышает уровень самообразования и свой профессиональный уровень.</w:t>
      </w:r>
    </w:p>
    <w:p w:rsidR="00C31636" w:rsidRPr="00F8717F" w:rsidRDefault="00C31636" w:rsidP="00F8717F">
      <w:pPr>
        <w:pStyle w:val="a9"/>
        <w:jc w:val="center"/>
        <w:rPr>
          <w:color w:val="000000"/>
        </w:rPr>
      </w:pPr>
    </w:p>
    <w:p w:rsidR="00CD250D" w:rsidRPr="00F8717F" w:rsidRDefault="00CD250D" w:rsidP="00F8717F">
      <w:pPr>
        <w:pStyle w:val="a9"/>
        <w:jc w:val="center"/>
        <w:rPr>
          <w:color w:val="000000"/>
        </w:rPr>
      </w:pPr>
      <w:r w:rsidRPr="00F8717F">
        <w:rPr>
          <w:color w:val="000000"/>
        </w:rPr>
        <w:t>.</w:t>
      </w:r>
    </w:p>
    <w:p w:rsidR="00CD250D" w:rsidRPr="00F8717F" w:rsidRDefault="00CD250D" w:rsidP="00F8717F">
      <w:pPr>
        <w:spacing w:after="0" w:line="240" w:lineRule="auto"/>
        <w:ind w:left="4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8717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D250D" w:rsidRPr="00F8717F" w:rsidRDefault="00CD250D" w:rsidP="00F8717F">
      <w:pPr>
        <w:spacing w:after="0" w:line="240" w:lineRule="auto"/>
        <w:ind w:left="45"/>
        <w:jc w:val="center"/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</w:pPr>
      <w:r w:rsidRPr="00F8717F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В 2016-2017 учебного года   учителя прошли </w:t>
      </w:r>
      <w:r w:rsidRPr="00F8717F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курсы повышения квалификации:</w:t>
      </w:r>
    </w:p>
    <w:tbl>
      <w:tblPr>
        <w:tblStyle w:val="aa"/>
        <w:tblW w:w="0" w:type="auto"/>
        <w:tblInd w:w="45" w:type="dxa"/>
        <w:tblLook w:val="04A0"/>
      </w:tblPr>
      <w:tblGrid>
        <w:gridCol w:w="978"/>
        <w:gridCol w:w="4488"/>
        <w:gridCol w:w="3210"/>
      </w:tblGrid>
      <w:tr w:rsidR="00CD250D" w:rsidRPr="00F8717F" w:rsidTr="00CD250D">
        <w:tc>
          <w:tcPr>
            <w:tcW w:w="1056" w:type="dxa"/>
          </w:tcPr>
          <w:p w:rsidR="00CD250D" w:rsidRPr="00F8717F" w:rsidRDefault="00CD250D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1" w:type="dxa"/>
          </w:tcPr>
          <w:p w:rsidR="00CD250D" w:rsidRPr="00F8717F" w:rsidRDefault="00CD250D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курсов</w:t>
            </w:r>
          </w:p>
        </w:tc>
        <w:tc>
          <w:tcPr>
            <w:tcW w:w="3509" w:type="dxa"/>
          </w:tcPr>
          <w:p w:rsidR="00CD250D" w:rsidRPr="00F8717F" w:rsidRDefault="00CD250D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Ф. И. О. учителя</w:t>
            </w:r>
          </w:p>
        </w:tc>
      </w:tr>
      <w:tr w:rsidR="00CD250D" w:rsidRPr="00F8717F" w:rsidTr="00CD250D">
        <w:tc>
          <w:tcPr>
            <w:tcW w:w="1056" w:type="dxa"/>
          </w:tcPr>
          <w:p w:rsidR="00CD250D" w:rsidRPr="00F8717F" w:rsidRDefault="00CD250D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654110" w:rsidRPr="00F8717F" w:rsidRDefault="00654110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4110" w:rsidRPr="00F8717F" w:rsidRDefault="00654110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4110" w:rsidRPr="00F8717F" w:rsidRDefault="00654110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654110" w:rsidRPr="00F8717F" w:rsidRDefault="00654110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4110" w:rsidRPr="00F8717F" w:rsidRDefault="00654110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CD250D" w:rsidRPr="00F8717F" w:rsidRDefault="00CD250D" w:rsidP="00F8717F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«Психолого – педагогические и методические основы реализации ФГОС НОО»</w:t>
            </w:r>
          </w:p>
          <w:p w:rsidR="00830A49" w:rsidRPr="00F8717F" w:rsidRDefault="00830A49" w:rsidP="00F8717F">
            <w:pPr>
              <w:pStyle w:val="a3"/>
              <w:jc w:val="center"/>
              <w:rPr>
                <w:b w:val="0"/>
                <w:sz w:val="24"/>
                <w:szCs w:val="24"/>
              </w:rPr>
            </w:pPr>
            <w:r w:rsidRPr="00F8717F">
              <w:rPr>
                <w:b w:val="0"/>
                <w:sz w:val="24"/>
                <w:szCs w:val="24"/>
              </w:rPr>
              <w:t>«Обучение навыкам оказания первой помощи»</w:t>
            </w:r>
          </w:p>
          <w:p w:rsidR="00830A49" w:rsidRPr="00F8717F" w:rsidRDefault="00830A49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«Психолого-педагогические и методические основы реализации ФГОС НОО»</w:t>
            </w:r>
          </w:p>
        </w:tc>
        <w:tc>
          <w:tcPr>
            <w:tcW w:w="3509" w:type="dxa"/>
          </w:tcPr>
          <w:p w:rsidR="00CD250D" w:rsidRPr="00F8717F" w:rsidRDefault="00CD250D" w:rsidP="00F8717F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.Шибаева Елена Викторовна</w:t>
            </w:r>
          </w:p>
          <w:p w:rsidR="00654110" w:rsidRPr="00F8717F" w:rsidRDefault="00654110" w:rsidP="00F8717F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654110" w:rsidRPr="00F8717F" w:rsidRDefault="00654110" w:rsidP="00F8717F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13 ЧЕЛОВЕК</w:t>
            </w:r>
          </w:p>
          <w:p w:rsidR="00654110" w:rsidRPr="00F8717F" w:rsidRDefault="00654110" w:rsidP="00F8717F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654110" w:rsidRPr="00F8717F" w:rsidRDefault="00654110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Головенкова Н.П.</w:t>
            </w:r>
          </w:p>
        </w:tc>
      </w:tr>
    </w:tbl>
    <w:p w:rsidR="00CD250D" w:rsidRPr="00F8717F" w:rsidRDefault="00CD250D" w:rsidP="00F8717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717F">
        <w:rPr>
          <w:rFonts w:ascii="Times New Roman" w:eastAsia="Times New Roman" w:hAnsi="Times New Roman" w:cs="Times New Roman"/>
          <w:sz w:val="24"/>
          <w:szCs w:val="24"/>
        </w:rPr>
        <w:t xml:space="preserve">С целью совершенствования педагогического мастерства учителя начальных классов принимали участие </w:t>
      </w:r>
      <w:r w:rsidRPr="00F8717F">
        <w:rPr>
          <w:rFonts w:ascii="Times New Roman" w:eastAsia="Times New Roman" w:hAnsi="Times New Roman" w:cs="Times New Roman"/>
          <w:b/>
          <w:sz w:val="24"/>
          <w:szCs w:val="24"/>
        </w:rPr>
        <w:t>в районных практических семинарах и конференциях.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4410"/>
        <w:gridCol w:w="4311"/>
      </w:tblGrid>
      <w:tr w:rsidR="00CD250D" w:rsidRPr="00F8717F" w:rsidTr="00CD250D">
        <w:tc>
          <w:tcPr>
            <w:tcW w:w="4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50D" w:rsidRPr="00F8717F" w:rsidRDefault="00CD250D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Шибаева Е.В.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50D" w:rsidRPr="00F8717F" w:rsidRDefault="00CD250D" w:rsidP="00F8717F">
            <w:pPr>
              <w:pStyle w:val="a9"/>
              <w:spacing w:before="0" w:beforeAutospacing="0" w:after="0" w:afterAutospacing="0"/>
              <w:jc w:val="center"/>
              <w:rPr>
                <w:color w:val="444444"/>
              </w:rPr>
            </w:pPr>
            <w:r w:rsidRPr="00F8717F">
              <w:rPr>
                <w:color w:val="444444"/>
              </w:rPr>
              <w:t>ПУБЛИКАЦИЯ В СЕТЕВОМ ИЗДАНИИ И ПЕДЖУРНАЛ: «Система оценивания по ФГОС, глазами молодого специалиста»</w:t>
            </w:r>
          </w:p>
        </w:tc>
      </w:tr>
      <w:tr w:rsidR="00CD250D" w:rsidRPr="00F8717F" w:rsidTr="00CD250D">
        <w:tc>
          <w:tcPr>
            <w:tcW w:w="4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50D" w:rsidRPr="00F8717F" w:rsidRDefault="00CD250D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Новикова И.Н.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50D" w:rsidRPr="00F8717F" w:rsidRDefault="00CD250D" w:rsidP="00F8717F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Вебинар «Живая и неживая природа»</w:t>
            </w:r>
          </w:p>
        </w:tc>
      </w:tr>
    </w:tbl>
    <w:p w:rsidR="00CD250D" w:rsidRPr="00F8717F" w:rsidRDefault="00CD250D" w:rsidP="00F871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250D" w:rsidRPr="00F8717F" w:rsidRDefault="00CD250D" w:rsidP="00F8717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717F">
        <w:rPr>
          <w:rFonts w:ascii="Times New Roman" w:eastAsia="Times New Roman" w:hAnsi="Times New Roman" w:cs="Times New Roman"/>
          <w:b/>
          <w:sz w:val="24"/>
          <w:szCs w:val="24"/>
        </w:rPr>
        <w:t>На школьном педагогическом совете выступал</w:t>
      </w:r>
      <w:r w:rsidR="00654110" w:rsidRPr="00F8717F">
        <w:rPr>
          <w:rFonts w:ascii="Times New Roman" w:eastAsia="Times New Roman" w:hAnsi="Times New Roman" w:cs="Times New Roman"/>
          <w:b/>
          <w:sz w:val="24"/>
          <w:szCs w:val="24"/>
        </w:rPr>
        <w:t>и:</w:t>
      </w:r>
      <w:r w:rsidRPr="00F8717F">
        <w:rPr>
          <w:rFonts w:ascii="Times New Roman" w:eastAsia="Times New Roman" w:hAnsi="Times New Roman" w:cs="Times New Roman"/>
          <w:sz w:val="24"/>
          <w:szCs w:val="24"/>
        </w:rPr>
        <w:t xml:space="preserve"> Головенкова Н.П.по теме</w:t>
      </w:r>
      <w:proofErr w:type="gramStart"/>
      <w:r w:rsidRPr="00F8717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8717F">
        <w:rPr>
          <w:rFonts w:ascii="Times New Roman" w:eastAsia="Times New Roman" w:hAnsi="Times New Roman" w:cs="Times New Roman"/>
          <w:sz w:val="24"/>
          <w:szCs w:val="24"/>
        </w:rPr>
        <w:t xml:space="preserve"> «Особенности создания адаптированной программы для детей с ОВЗ»</w:t>
      </w:r>
    </w:p>
    <w:p w:rsidR="00830A49" w:rsidRPr="00F8717F" w:rsidRDefault="00830A49" w:rsidP="00F8717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Выступление на педагогическом совете  «Методы и формы работы со слабоуспевающими детьми в начальной школе»</w:t>
      </w:r>
      <w:proofErr w:type="gramStart"/>
      <w:r w:rsidRPr="00F8717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8717F">
        <w:rPr>
          <w:rFonts w:ascii="Times New Roman" w:hAnsi="Times New Roman" w:cs="Times New Roman"/>
          <w:sz w:val="24"/>
          <w:szCs w:val="24"/>
        </w:rPr>
        <w:t>алухина Ю.А.</w:t>
      </w:r>
    </w:p>
    <w:p w:rsidR="00830A49" w:rsidRPr="00F8717F" w:rsidRDefault="00830A49" w:rsidP="00F8717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«Психологическая и педагогическая работа с детьми ОВЗ</w:t>
      </w:r>
      <w:proofErr w:type="gramStart"/>
      <w:r w:rsidRPr="00F8717F">
        <w:rPr>
          <w:rFonts w:ascii="Times New Roman" w:hAnsi="Times New Roman" w:cs="Times New Roman"/>
          <w:sz w:val="24"/>
          <w:szCs w:val="24"/>
        </w:rPr>
        <w:t>»в</w:t>
      </w:r>
      <w:proofErr w:type="gramEnd"/>
      <w:r w:rsidRPr="00F8717F">
        <w:rPr>
          <w:rFonts w:ascii="Times New Roman" w:hAnsi="Times New Roman" w:cs="Times New Roman"/>
          <w:sz w:val="24"/>
          <w:szCs w:val="24"/>
        </w:rPr>
        <w:t>ыступление на педагогическом совете</w:t>
      </w:r>
      <w:r w:rsidR="00654110" w:rsidRPr="00F8717F">
        <w:rPr>
          <w:rFonts w:ascii="Times New Roman" w:hAnsi="Times New Roman" w:cs="Times New Roman"/>
          <w:sz w:val="24"/>
          <w:szCs w:val="24"/>
        </w:rPr>
        <w:t>-</w:t>
      </w:r>
      <w:r w:rsidRPr="00F8717F">
        <w:rPr>
          <w:rFonts w:ascii="Times New Roman" w:hAnsi="Times New Roman" w:cs="Times New Roman"/>
          <w:sz w:val="24"/>
          <w:szCs w:val="24"/>
        </w:rPr>
        <w:t xml:space="preserve"> Малухина Ю.А.</w:t>
      </w:r>
    </w:p>
    <w:p w:rsidR="00830A49" w:rsidRPr="00F8717F" w:rsidRDefault="00830A49" w:rsidP="00F871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A49" w:rsidRPr="00F8717F" w:rsidRDefault="00830A49" w:rsidP="00F8717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A49" w:rsidRPr="00F8717F" w:rsidRDefault="00830A49" w:rsidP="00F8717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2"/>
        <w:gridCol w:w="40"/>
        <w:gridCol w:w="5095"/>
        <w:gridCol w:w="80"/>
        <w:gridCol w:w="2714"/>
      </w:tblGrid>
      <w:tr w:rsidR="00830A49" w:rsidRPr="00F8717F" w:rsidTr="00012C74">
        <w:tc>
          <w:tcPr>
            <w:tcW w:w="792" w:type="dxa"/>
          </w:tcPr>
          <w:p w:rsidR="00830A49" w:rsidRPr="00F8717F" w:rsidRDefault="00830A49" w:rsidP="00F8717F">
            <w:pPr>
              <w:suppressAutoHyphens/>
              <w:spacing w:before="240" w:after="60"/>
              <w:jc w:val="center"/>
              <w:outlineLvl w:val="0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</w:p>
        </w:tc>
        <w:tc>
          <w:tcPr>
            <w:tcW w:w="5215" w:type="dxa"/>
            <w:gridSpan w:val="3"/>
          </w:tcPr>
          <w:p w:rsidR="00830A49" w:rsidRPr="00F8717F" w:rsidRDefault="00830A49" w:rsidP="00F8717F">
            <w:pPr>
              <w:suppressAutoHyphens/>
              <w:spacing w:before="240" w:after="60"/>
              <w:jc w:val="center"/>
              <w:outlineLvl w:val="0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 xml:space="preserve">Курсы «Новые профессиональные компетенции педагогов в связи с внедрением ФГОС НОО </w:t>
            </w:r>
            <w:proofErr w:type="gramStart"/>
            <w:r w:rsidRPr="00F8717F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для</w:t>
            </w:r>
            <w:proofErr w:type="gramEnd"/>
            <w:r w:rsidRPr="00F8717F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 xml:space="preserve"> обучающихся в связи с ОВЗ»</w:t>
            </w:r>
          </w:p>
        </w:tc>
        <w:tc>
          <w:tcPr>
            <w:tcW w:w="2714" w:type="dxa"/>
          </w:tcPr>
          <w:p w:rsidR="00830A49" w:rsidRPr="00F8717F" w:rsidRDefault="00830A49" w:rsidP="00F8717F">
            <w:pPr>
              <w:suppressAutoHyphens/>
              <w:spacing w:before="240" w:after="60"/>
              <w:jc w:val="center"/>
              <w:outlineLvl w:val="0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06.02.2017</w:t>
            </w:r>
          </w:p>
          <w:p w:rsidR="00830A49" w:rsidRPr="00F8717F" w:rsidRDefault="00830A49" w:rsidP="00F8717F">
            <w:pPr>
              <w:suppressAutoHyphens/>
              <w:spacing w:before="240" w:after="60"/>
              <w:jc w:val="center"/>
              <w:outlineLvl w:val="0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Головенкова Ю.А</w:t>
            </w:r>
          </w:p>
        </w:tc>
      </w:tr>
      <w:tr w:rsidR="00830A49" w:rsidRPr="00F8717F" w:rsidTr="00012C74">
        <w:tc>
          <w:tcPr>
            <w:tcW w:w="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A49" w:rsidRPr="00F8717F" w:rsidRDefault="00012C74" w:rsidP="00F8717F">
            <w:pPr>
              <w:jc w:val="center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1.</w:t>
            </w:r>
          </w:p>
        </w:tc>
        <w:tc>
          <w:tcPr>
            <w:tcW w:w="5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A49" w:rsidRPr="00F8717F" w:rsidRDefault="00830A49" w:rsidP="00F8717F">
            <w:pPr>
              <w:suppressAutoHyphens/>
              <w:spacing w:before="240" w:after="60"/>
              <w:jc w:val="center"/>
              <w:outlineLvl w:val="0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Аттестация на высшую категорию.</w:t>
            </w:r>
          </w:p>
        </w:tc>
        <w:tc>
          <w:tcPr>
            <w:tcW w:w="2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A49" w:rsidRPr="00F8717F" w:rsidRDefault="00012C74" w:rsidP="00F8717F">
            <w:pPr>
              <w:suppressAutoHyphens/>
              <w:spacing w:before="240" w:after="60"/>
              <w:jc w:val="center"/>
              <w:outlineLvl w:val="0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Китичук А.А.</w:t>
            </w:r>
          </w:p>
        </w:tc>
      </w:tr>
    </w:tbl>
    <w:p w:rsidR="00830A49" w:rsidRPr="00F8717F" w:rsidRDefault="00830A49" w:rsidP="00F8717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A49" w:rsidRPr="00F8717F" w:rsidRDefault="00830A49" w:rsidP="00F8717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A49" w:rsidRPr="00F8717F" w:rsidRDefault="00830A49" w:rsidP="00F8717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05"/>
        <w:gridCol w:w="2413"/>
        <w:gridCol w:w="2973"/>
        <w:gridCol w:w="1972"/>
      </w:tblGrid>
      <w:tr w:rsidR="00830A49" w:rsidRPr="00F8717F" w:rsidTr="003B331F">
        <w:tc>
          <w:tcPr>
            <w:tcW w:w="2235" w:type="dxa"/>
          </w:tcPr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17F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3685" w:type="dxa"/>
          </w:tcPr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17F">
              <w:rPr>
                <w:rFonts w:ascii="Times New Roman" w:hAnsi="Times New Roman"/>
                <w:sz w:val="24"/>
                <w:szCs w:val="24"/>
              </w:rPr>
              <w:t>Название   авторской  программы (разработки)</w:t>
            </w:r>
          </w:p>
        </w:tc>
        <w:tc>
          <w:tcPr>
            <w:tcW w:w="4820" w:type="dxa"/>
          </w:tcPr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17F">
              <w:rPr>
                <w:rFonts w:ascii="Times New Roman" w:hAnsi="Times New Roman"/>
                <w:sz w:val="24"/>
                <w:szCs w:val="24"/>
              </w:rPr>
              <w:t>Издание</w:t>
            </w:r>
          </w:p>
        </w:tc>
        <w:tc>
          <w:tcPr>
            <w:tcW w:w="2835" w:type="dxa"/>
          </w:tcPr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17F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30A49" w:rsidRPr="00F8717F" w:rsidTr="003B331F">
        <w:tc>
          <w:tcPr>
            <w:tcW w:w="2235" w:type="dxa"/>
          </w:tcPr>
          <w:p w:rsidR="00830A49" w:rsidRPr="00F8717F" w:rsidRDefault="00830A49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Китичук А.А.</w:t>
            </w: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before="100" w:beforeAutospacing="1" w:after="100" w:afterAutospacing="1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3685" w:type="dxa"/>
          </w:tcPr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before="100" w:beforeAutospacing="1" w:after="100" w:afterAutospacing="1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17F">
              <w:rPr>
                <w:rFonts w:ascii="Times New Roman" w:hAnsi="Times New Roman"/>
                <w:sz w:val="24"/>
                <w:szCs w:val="24"/>
              </w:rPr>
              <w:lastRenderedPageBreak/>
              <w:t>Опубликовала на сайте infourok.ru методическую разработку</w:t>
            </w: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before="100" w:beforeAutospacing="1" w:after="100" w:afterAutospacing="1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17F">
              <w:rPr>
                <w:rFonts w:ascii="Times New Roman" w:hAnsi="Times New Roman"/>
                <w:sz w:val="24"/>
                <w:szCs w:val="24"/>
              </w:rPr>
              <w:t>Опубликовала на сайте infourok.ru методическую разработку</w:t>
            </w:r>
          </w:p>
        </w:tc>
        <w:tc>
          <w:tcPr>
            <w:tcW w:w="4820" w:type="dxa"/>
          </w:tcPr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before="100" w:beforeAutospacing="1" w:after="100" w:afterAutospacing="1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8717F">
              <w:rPr>
                <w:rFonts w:ascii="Times New Roman" w:hAnsi="Times New Roman"/>
                <w:sz w:val="24"/>
                <w:szCs w:val="24"/>
              </w:rPr>
              <w:t xml:space="preserve">ИОМ </w:t>
            </w:r>
            <w:proofErr w:type="gramStart"/>
            <w:r w:rsidRPr="00F8717F">
              <w:rPr>
                <w:rFonts w:ascii="Times New Roman" w:hAnsi="Times New Roman"/>
                <w:sz w:val="24"/>
                <w:szCs w:val="24"/>
              </w:rPr>
              <w:t>–э</w:t>
            </w:r>
            <w:proofErr w:type="gramEnd"/>
            <w:r w:rsidRPr="00F8717F">
              <w:rPr>
                <w:rFonts w:ascii="Times New Roman" w:hAnsi="Times New Roman"/>
                <w:sz w:val="24"/>
                <w:szCs w:val="24"/>
              </w:rPr>
              <w:t>ффективное формирование личностных, метапредметных компетенций и УУД обучающихся начальной школы</w:t>
            </w:r>
          </w:p>
          <w:p w:rsidR="00830A49" w:rsidRPr="00F8717F" w:rsidRDefault="00830A49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«О наших друзьях животных»</w:t>
            </w:r>
          </w:p>
          <w:p w:rsidR="00830A49" w:rsidRPr="00F8717F" w:rsidRDefault="00830A49" w:rsidP="00F8717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A49" w:rsidRPr="00F8717F" w:rsidRDefault="00830A49" w:rsidP="00F8717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A49" w:rsidRPr="00F8717F" w:rsidRDefault="00830A49" w:rsidP="00F8717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before="100" w:beforeAutospacing="1" w:after="100" w:afterAutospacing="1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835" w:type="dxa"/>
          </w:tcPr>
          <w:p w:rsidR="00830A49" w:rsidRPr="00F8717F" w:rsidRDefault="00830A49" w:rsidP="00F8717F">
            <w:pPr>
              <w:pStyle w:val="a8"/>
              <w:tabs>
                <w:tab w:val="left" w:pos="851"/>
              </w:tabs>
              <w:spacing w:before="100" w:beforeAutospacing="1" w:after="100" w:afterAutospacing="1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</w:tr>
    </w:tbl>
    <w:p w:rsidR="009C5DE5" w:rsidRPr="00F8717F" w:rsidRDefault="00CD250D" w:rsidP="00F8717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Молодой специалист</w:t>
      </w:r>
      <w:r w:rsidRPr="00F8717F">
        <w:rPr>
          <w:rFonts w:ascii="Times New Roman" w:eastAsia="Times New Roman" w:hAnsi="Times New Roman" w:cs="Times New Roman"/>
          <w:sz w:val="24"/>
          <w:szCs w:val="24"/>
        </w:rPr>
        <w:t xml:space="preserve"> Дутова Юлия Андреевна продолжает обучение в ВГСПУ на факультете  «Начальное и дошкольное образование» специальность «Начальное образование</w:t>
      </w:r>
      <w:r w:rsidR="00654110" w:rsidRPr="00F8717F">
        <w:rPr>
          <w:rFonts w:ascii="Times New Roman" w:hAnsi="Times New Roman" w:cs="Times New Roman"/>
          <w:sz w:val="24"/>
          <w:szCs w:val="24"/>
        </w:rPr>
        <w:t>»</w:t>
      </w:r>
    </w:p>
    <w:p w:rsidR="00654110" w:rsidRPr="00F8717F" w:rsidRDefault="00654110" w:rsidP="00F8717F">
      <w:pPr>
        <w:pStyle w:val="a8"/>
        <w:tabs>
          <w:tab w:val="left" w:pos="851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8717F">
        <w:rPr>
          <w:rFonts w:ascii="Times New Roman" w:hAnsi="Times New Roman"/>
          <w:b/>
          <w:sz w:val="24"/>
          <w:szCs w:val="24"/>
        </w:rPr>
        <w:t>Участие педагогических работников  в заседаниях  РМО.</w:t>
      </w:r>
    </w:p>
    <w:p w:rsidR="00654110" w:rsidRPr="00F8717F" w:rsidRDefault="00654110" w:rsidP="00F8717F">
      <w:pPr>
        <w:pStyle w:val="a8"/>
        <w:tabs>
          <w:tab w:val="left" w:pos="851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54110" w:rsidRPr="00F8717F" w:rsidRDefault="00654110" w:rsidP="00F8717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592"/>
        <w:gridCol w:w="3123"/>
        <w:gridCol w:w="1861"/>
        <w:gridCol w:w="3145"/>
      </w:tblGrid>
      <w:tr w:rsidR="00654110" w:rsidRPr="00F8717F" w:rsidTr="001070B5">
        <w:tc>
          <w:tcPr>
            <w:tcW w:w="675" w:type="dxa"/>
          </w:tcPr>
          <w:p w:rsidR="00654110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654110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Тема заседания. Форма.</w:t>
            </w:r>
          </w:p>
        </w:tc>
        <w:tc>
          <w:tcPr>
            <w:tcW w:w="2180" w:type="dxa"/>
          </w:tcPr>
          <w:p w:rsidR="00654110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Дата.</w:t>
            </w:r>
          </w:p>
        </w:tc>
        <w:tc>
          <w:tcPr>
            <w:tcW w:w="2181" w:type="dxa"/>
          </w:tcPr>
          <w:p w:rsidR="00654110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654110" w:rsidRPr="00F8717F" w:rsidTr="001070B5">
        <w:tc>
          <w:tcPr>
            <w:tcW w:w="675" w:type="dxa"/>
          </w:tcPr>
          <w:p w:rsidR="00654110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012C74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«Организаия и формы социально – психологической службы с </w:t>
            </w:r>
            <w:proofErr w:type="gramStart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» Сеанс ВКС</w:t>
            </w:r>
          </w:p>
          <w:p w:rsidR="00012C74" w:rsidRPr="00F8717F" w:rsidRDefault="00012C74" w:rsidP="00F8717F">
            <w:pPr>
              <w:tabs>
                <w:tab w:val="left" w:pos="851"/>
              </w:tabs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110" w:rsidRPr="00F8717F" w:rsidRDefault="00654110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012C74" w:rsidRPr="00F8717F" w:rsidRDefault="00012C74" w:rsidP="00F8717F">
            <w:pPr>
              <w:pStyle w:val="a5"/>
              <w:tabs>
                <w:tab w:val="left" w:pos="851"/>
              </w:tabs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17F">
              <w:rPr>
                <w:rFonts w:ascii="Times New Roman" w:hAnsi="Times New Roman"/>
                <w:sz w:val="24"/>
                <w:szCs w:val="24"/>
              </w:rPr>
              <w:t>02.10 2016</w:t>
            </w:r>
          </w:p>
          <w:p w:rsidR="00654110" w:rsidRPr="00F8717F" w:rsidRDefault="00654110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012C74" w:rsidRPr="00F8717F" w:rsidRDefault="00012C74" w:rsidP="00F8717F">
            <w:pPr>
              <w:tabs>
                <w:tab w:val="left" w:pos="851"/>
              </w:tabs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выступление. Приказ Отдела по образованиюадминистрации Городищенского района № 483 от 10.11.2016г.</w:t>
            </w:r>
          </w:p>
          <w:p w:rsidR="00012C74" w:rsidRPr="00F8717F" w:rsidRDefault="00012C74" w:rsidP="00F8717F">
            <w:pPr>
              <w:tabs>
                <w:tab w:val="left" w:pos="851"/>
              </w:tabs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Малухина Ю.А.</w:t>
            </w:r>
          </w:p>
          <w:p w:rsidR="00654110" w:rsidRPr="00F8717F" w:rsidRDefault="00654110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110" w:rsidRPr="00F8717F" w:rsidTr="001070B5">
        <w:tc>
          <w:tcPr>
            <w:tcW w:w="675" w:type="dxa"/>
          </w:tcPr>
          <w:p w:rsidR="00654110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012C74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условий образования </w:t>
            </w:r>
            <w:proofErr w:type="gramStart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ОВЗ». Районный семинар – совещание</w:t>
            </w:r>
          </w:p>
          <w:p w:rsidR="00012C74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C74" w:rsidRPr="00F8717F" w:rsidRDefault="00012C74" w:rsidP="00F8717F">
            <w:pPr>
              <w:tabs>
                <w:tab w:val="left" w:pos="851"/>
              </w:tabs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110" w:rsidRPr="00F8717F" w:rsidRDefault="00654110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012C74" w:rsidRPr="00F8717F" w:rsidRDefault="00012C74" w:rsidP="00F8717F">
            <w:pPr>
              <w:pStyle w:val="a5"/>
              <w:tabs>
                <w:tab w:val="left" w:pos="851"/>
              </w:tabs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17F">
              <w:rPr>
                <w:rFonts w:ascii="Times New Roman" w:hAnsi="Times New Roman"/>
                <w:sz w:val="24"/>
                <w:szCs w:val="24"/>
              </w:rPr>
              <w:t>20.10 2016</w:t>
            </w:r>
          </w:p>
          <w:p w:rsidR="00654110" w:rsidRPr="00F8717F" w:rsidRDefault="00654110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654110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Выступление Малухина Ю.А</w:t>
            </w:r>
          </w:p>
        </w:tc>
      </w:tr>
      <w:tr w:rsidR="00654110" w:rsidRPr="00F8717F" w:rsidTr="001070B5">
        <w:tc>
          <w:tcPr>
            <w:tcW w:w="675" w:type="dxa"/>
          </w:tcPr>
          <w:p w:rsidR="00654110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654110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 xml:space="preserve">«Психолого – педагогическое сопровождение </w:t>
            </w:r>
            <w:proofErr w:type="gramStart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 xml:space="preserve"> с ОВЗ»</w:t>
            </w:r>
          </w:p>
        </w:tc>
        <w:tc>
          <w:tcPr>
            <w:tcW w:w="2180" w:type="dxa"/>
          </w:tcPr>
          <w:p w:rsidR="00654110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20.10 2016</w:t>
            </w:r>
          </w:p>
        </w:tc>
        <w:tc>
          <w:tcPr>
            <w:tcW w:w="2181" w:type="dxa"/>
          </w:tcPr>
          <w:p w:rsidR="00654110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Выступление Малухина Ю.А</w:t>
            </w:r>
          </w:p>
        </w:tc>
      </w:tr>
      <w:tr w:rsidR="00654110" w:rsidRPr="00F8717F" w:rsidTr="001070B5">
        <w:tc>
          <w:tcPr>
            <w:tcW w:w="675" w:type="dxa"/>
          </w:tcPr>
          <w:p w:rsidR="00654110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012C74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 xml:space="preserve">«Общественно – профессиональное обсуждение «Стратгии развития воспитания в РФ на период до 2025 года» и региональных документов по ее реализации в Волгоградской области в 2017-2020 </w:t>
            </w:r>
            <w:proofErr w:type="gramStart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End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» Окружной  научно – методический семинар</w:t>
            </w:r>
          </w:p>
          <w:p w:rsidR="00654110" w:rsidRPr="00F8717F" w:rsidRDefault="00654110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654110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14.04.2017</w:t>
            </w:r>
          </w:p>
        </w:tc>
        <w:tc>
          <w:tcPr>
            <w:tcW w:w="2181" w:type="dxa"/>
          </w:tcPr>
          <w:p w:rsidR="00654110" w:rsidRPr="00F8717F" w:rsidRDefault="00012C74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Выступление Малухина Ю.А</w:t>
            </w:r>
          </w:p>
        </w:tc>
      </w:tr>
    </w:tbl>
    <w:p w:rsidR="00654110" w:rsidRPr="00F8717F" w:rsidRDefault="00654110" w:rsidP="00F871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2C74" w:rsidRPr="00F8717F" w:rsidRDefault="00012C74" w:rsidP="00F8717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2C74" w:rsidRPr="00F8717F" w:rsidRDefault="00012C74" w:rsidP="00F8717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2C74" w:rsidRPr="00F8717F" w:rsidRDefault="00012C74" w:rsidP="00F8717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2C74" w:rsidRPr="00F8717F" w:rsidRDefault="00012C74" w:rsidP="00F8717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4398" w:rsidRPr="00F8717F" w:rsidRDefault="001A4398" w:rsidP="00F8717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Открытые мероприятия в период методической недели.</w:t>
      </w:r>
    </w:p>
    <w:p w:rsidR="00012C74" w:rsidRPr="00F8717F" w:rsidRDefault="00012C74" w:rsidP="00F8717F">
      <w:pPr>
        <w:jc w:val="center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Бирюкова Л.И.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На уроке окружающего мира по теме: «Путешествие капельки</w:t>
      </w:r>
      <w:proofErr w:type="gramStart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»(</w:t>
      </w:r>
      <w:proofErr w:type="gramEnd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урок-сказка)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Были выделены яркие «моменты», сначала поставлена проблема: «Почему капля воды дороже золота?», и  затем  проблему разрешили  практически, проделывая опыты с детьми. Такая технология помогла  эффективнее детям запомнить тему урока.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На уроке математики «Выражение с переменной» интересный устный счет с числом 24 помог вспомнить единицы времени. Присутствовала межпредметная связь</w:t>
      </w:r>
      <w:proofErr w:type="gramStart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,</w:t>
      </w:r>
      <w:proofErr w:type="gramEnd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игровые технологии, проблемная ситуация, самооценка своей работы, работа в паре.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Головенкова Н.П.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Урок математики   она построила в соответствии с ФГОС, используя информационно-коммуникативные технологии.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В содержание урока включила элементы обучение школьников УУД, цель урока определили сами ученики, исходя из  соответствующей проблемной ситуации.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На протяжении всего урока прослеживалась межпредметная связь (математики и окружающего мира)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Задания для самостоятельной работы</w:t>
      </w:r>
      <w:proofErr w:type="gramStart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,</w:t>
      </w:r>
      <w:proofErr w:type="gramEnd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подбирались дифференцированно)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На уроке русского языка была организована групповая работа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Каждая группа отвечала за свой раздел русского языка.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В ходе урока были реализованы метапредметные задачи (изо</w:t>
      </w:r>
      <w:proofErr w:type="gramStart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,л</w:t>
      </w:r>
      <w:proofErr w:type="gramEnd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итература)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Танская Л.Е.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На уроке русского языка были реализованы: принцип развития  целостности содержания образования</w:t>
      </w:r>
      <w:proofErr w:type="gramStart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,</w:t>
      </w:r>
      <w:proofErr w:type="gramEnd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т.е. прослеживалась связь с темами предыдущих уроков . Дети работали активно , увлеченно, давали полные ответы.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proofErr w:type="gramStart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Развивающая</w:t>
      </w:r>
      <w:proofErr w:type="gramEnd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 и воспитательная цели решались в единстве с образовательной.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На уроке  литературного чтения на протяжении всего урока велась работа по развитию речи обучающихся, дети были активны</w:t>
      </w:r>
      <w:proofErr w:type="gramStart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,</w:t>
      </w:r>
      <w:proofErr w:type="gramEnd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проявляли самостоятельность. </w:t>
      </w:r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lastRenderedPageBreak/>
        <w:t>Работоспособность  на уроке обеспечивалась за счет реализации личностно-ориентированного обучения</w:t>
      </w:r>
      <w:proofErr w:type="gramStart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,</w:t>
      </w:r>
      <w:proofErr w:type="gramEnd"/>
      <w:r w:rsidRPr="00F8717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грамотно подобранных заданий и частой сменой деятельности.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 w:rsidRPr="00F8717F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Малухина Ю.А.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F8717F">
        <w:rPr>
          <w:rFonts w:ascii="Times New Roman" w:hAnsi="Times New Roman"/>
          <w:b/>
          <w:sz w:val="24"/>
          <w:szCs w:val="24"/>
        </w:rPr>
        <w:t>Математика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  <w:r w:rsidRPr="00F8717F">
        <w:rPr>
          <w:rFonts w:ascii="Times New Roman" w:hAnsi="Times New Roman"/>
          <w:color w:val="000000"/>
          <w:sz w:val="24"/>
          <w:szCs w:val="24"/>
        </w:rPr>
        <w:t>Для достижения поставленных целей учитель использовала следующие приёмы и методы: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  <w:r w:rsidRPr="00F8717F">
        <w:rPr>
          <w:rFonts w:ascii="Times New Roman" w:hAnsi="Times New Roman"/>
          <w:color w:val="000000"/>
          <w:sz w:val="24"/>
          <w:szCs w:val="24"/>
        </w:rPr>
        <w:t>•</w:t>
      </w:r>
      <w:r w:rsidRPr="00F8717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8717F">
        <w:rPr>
          <w:rFonts w:ascii="Times New Roman" w:hAnsi="Times New Roman"/>
          <w:color w:val="000000"/>
          <w:sz w:val="24"/>
          <w:szCs w:val="24"/>
        </w:rPr>
        <w:t>словесные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  <w:r w:rsidRPr="00F8717F">
        <w:rPr>
          <w:rFonts w:ascii="Times New Roman" w:hAnsi="Times New Roman"/>
          <w:color w:val="000000"/>
          <w:sz w:val="24"/>
          <w:szCs w:val="24"/>
        </w:rPr>
        <w:t>•</w:t>
      </w:r>
      <w:r w:rsidRPr="00F8717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8717F">
        <w:rPr>
          <w:rFonts w:ascii="Times New Roman" w:hAnsi="Times New Roman"/>
          <w:color w:val="000000"/>
          <w:sz w:val="24"/>
          <w:szCs w:val="24"/>
        </w:rPr>
        <w:t>наглядные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  <w:r w:rsidRPr="00F8717F">
        <w:rPr>
          <w:rFonts w:ascii="Times New Roman" w:hAnsi="Times New Roman"/>
          <w:color w:val="000000"/>
          <w:sz w:val="24"/>
          <w:szCs w:val="24"/>
        </w:rPr>
        <w:t xml:space="preserve">• письменные и устные </w:t>
      </w:r>
      <w:proofErr w:type="gramStart"/>
      <w:r w:rsidRPr="00F8717F">
        <w:rPr>
          <w:rFonts w:ascii="Times New Roman" w:hAnsi="Times New Roman"/>
          <w:color w:val="000000"/>
          <w:sz w:val="24"/>
          <w:szCs w:val="24"/>
        </w:rPr>
        <w:t>упражнения</w:t>
      </w:r>
      <w:proofErr w:type="gramEnd"/>
      <w:r w:rsidRPr="00F8717F">
        <w:rPr>
          <w:rFonts w:ascii="Times New Roman" w:hAnsi="Times New Roman"/>
          <w:color w:val="000000"/>
          <w:sz w:val="24"/>
          <w:szCs w:val="24"/>
        </w:rPr>
        <w:t xml:space="preserve"> разработанные в занимательной и познавательной форме;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  <w:r w:rsidRPr="00F8717F">
        <w:rPr>
          <w:rFonts w:ascii="Times New Roman" w:hAnsi="Times New Roman"/>
          <w:color w:val="000000"/>
          <w:sz w:val="24"/>
          <w:szCs w:val="24"/>
        </w:rPr>
        <w:t>Организация самостоятельной работы носила обучающий и контролирующий  характер. Деятельность учащихся носила репродуктивный и частично-поисковый характер.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  <w:r w:rsidRPr="00F8717F">
        <w:rPr>
          <w:rFonts w:ascii="Times New Roman" w:hAnsi="Times New Roman"/>
          <w:color w:val="000000"/>
          <w:sz w:val="24"/>
          <w:szCs w:val="24"/>
        </w:rPr>
        <w:t>Учитель создавала на уроке спокойную и деловую атмосферу сотрудничества.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F8717F">
        <w:rPr>
          <w:rFonts w:ascii="Times New Roman" w:hAnsi="Times New Roman"/>
          <w:sz w:val="24"/>
          <w:szCs w:val="24"/>
        </w:rPr>
        <w:t>Ученики с помощью учителя смогли сформулировать тему урока и самостоятельно поставить цель.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  <w:r w:rsidRPr="00F8717F">
        <w:rPr>
          <w:rFonts w:ascii="Times New Roman" w:hAnsi="Times New Roman"/>
          <w:sz w:val="24"/>
          <w:szCs w:val="24"/>
        </w:rPr>
        <w:t>Весь урок сопровождался презентацией.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F8717F">
        <w:rPr>
          <w:rFonts w:ascii="Times New Roman" w:hAnsi="Times New Roman"/>
          <w:sz w:val="24"/>
          <w:szCs w:val="24"/>
        </w:rPr>
        <w:t>Правильный настрой и мотивация на работу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F8717F">
        <w:rPr>
          <w:rFonts w:ascii="Times New Roman" w:hAnsi="Times New Roman"/>
          <w:b/>
          <w:sz w:val="24"/>
          <w:szCs w:val="24"/>
        </w:rPr>
        <w:t xml:space="preserve">Окружающий мир. </w:t>
      </w:r>
      <w:r w:rsidRPr="00F8717F">
        <w:rPr>
          <w:rFonts w:ascii="Times New Roman" w:hAnsi="Times New Roman"/>
          <w:sz w:val="24"/>
          <w:szCs w:val="24"/>
        </w:rPr>
        <w:t>Тема «Золотой век» русской культуры (19 век)</w:t>
      </w:r>
    </w:p>
    <w:p w:rsidR="001A4398" w:rsidRPr="00F8717F" w:rsidRDefault="001A4398" w:rsidP="00F8717F">
      <w:pPr>
        <w:pStyle w:val="c8"/>
        <w:shd w:val="clear" w:color="auto" w:fill="E4EDC2"/>
        <w:spacing w:line="360" w:lineRule="auto"/>
        <w:jc w:val="center"/>
        <w:rPr>
          <w:color w:val="000000" w:themeColor="text1"/>
        </w:rPr>
      </w:pPr>
      <w:r w:rsidRPr="00F8717F">
        <w:rPr>
          <w:rStyle w:val="c2"/>
          <w:rFonts w:eastAsiaTheme="majorEastAsia"/>
          <w:color w:val="000000" w:themeColor="text1"/>
        </w:rPr>
        <w:t>Анализ структуры урока.</w:t>
      </w:r>
    </w:p>
    <w:p w:rsidR="001A4398" w:rsidRPr="00F8717F" w:rsidRDefault="001A4398" w:rsidP="00F8717F">
      <w:pPr>
        <w:pStyle w:val="c8"/>
        <w:shd w:val="clear" w:color="auto" w:fill="E4EDC2"/>
        <w:spacing w:line="360" w:lineRule="auto"/>
        <w:jc w:val="center"/>
        <w:rPr>
          <w:color w:val="000000" w:themeColor="text1"/>
        </w:rPr>
      </w:pPr>
      <w:r w:rsidRPr="00F8717F">
        <w:rPr>
          <w:rStyle w:val="c2"/>
          <w:rFonts w:eastAsiaTheme="majorEastAsia"/>
          <w:color w:val="000000" w:themeColor="text1"/>
        </w:rPr>
        <w:t>Этапы урока, на мой взгляд, четко выдержаны и соблюдены, соответствуют современным требованиям, предъявляемым к структуре данного типа урока. Чётко прослеживалась структура всего урока, присутствовала научная организация учебного процесса.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>Китичук Анна Александровна</w:t>
      </w:r>
    </w:p>
    <w:p w:rsidR="001A4398" w:rsidRPr="00F8717F" w:rsidRDefault="001A4398" w:rsidP="00F8717F">
      <w:pPr>
        <w:pStyle w:val="a9"/>
        <w:jc w:val="center"/>
        <w:rPr>
          <w:color w:val="000000"/>
        </w:rPr>
      </w:pPr>
      <w:r w:rsidRPr="00F8717F">
        <w:rPr>
          <w:b/>
        </w:rPr>
        <w:t>.</w:t>
      </w:r>
      <w:r w:rsidRPr="00F8717F">
        <w:rPr>
          <w:b/>
          <w:u w:val="single"/>
        </w:rPr>
        <w:t xml:space="preserve"> Урок литературного чтения.</w:t>
      </w:r>
      <w:r w:rsidRPr="00F8717F">
        <w:rPr>
          <w:color w:val="000000"/>
          <w:shd w:val="clear" w:color="auto" w:fill="FFFFFF"/>
        </w:rPr>
        <w:t xml:space="preserve"> На данном уроке применялся деятельностный метод обучения и структура урока этому соответствовала.</w:t>
      </w:r>
    </w:p>
    <w:p w:rsidR="001A4398" w:rsidRPr="00F8717F" w:rsidRDefault="001A4398" w:rsidP="00F871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87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урока опирается на знания обучающихся, полученные на предыдущих уроках.</w:t>
      </w:r>
      <w:proofErr w:type="gramEnd"/>
      <w:r w:rsidRPr="00F87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содержание урока мной были включены элементы обучения школьников универсальным учебным действиям: тему и цели урока определяли сами ученики. При проведении урока были использованы различные формы обучения: индивидуальная и фронтальная работа.</w:t>
      </w:r>
    </w:p>
    <w:p w:rsidR="001A4398" w:rsidRPr="00F8717F" w:rsidRDefault="001A4398" w:rsidP="00F871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7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моему мнению, урок прошел успешно, реализованы все поставленные цели и задачи урока. Урок прошел на высоком эмоциональном уровне: и учащиеся, и учитель получили огромное удовольствие от общения.</w:t>
      </w:r>
    </w:p>
    <w:p w:rsidR="001A4398" w:rsidRPr="00F8717F" w:rsidRDefault="001A4398" w:rsidP="00F871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F8717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 Русский язык.</w:t>
      </w:r>
    </w:p>
    <w:p w:rsidR="001A4398" w:rsidRPr="00F8717F" w:rsidRDefault="001A4398" w:rsidP="00F8717F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7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всех этапах урока ученики были вовлечены в активную мыслительную и практическую деятельность исследовательского характера, детям надо было не </w:t>
      </w:r>
      <w:r w:rsidRPr="00F87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только использовать уже имеющиеся знания, но и найти новый способ выполнения уже известного им действия.</w:t>
      </w:r>
    </w:p>
    <w:p w:rsidR="001A4398" w:rsidRPr="00F8717F" w:rsidRDefault="001A4398" w:rsidP="00F871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Шибаева Е.В.</w:t>
      </w:r>
      <w:r w:rsidRPr="00F8717F">
        <w:rPr>
          <w:rFonts w:ascii="Times New Roman" w:hAnsi="Times New Roman" w:cs="Times New Roman"/>
          <w:b/>
          <w:sz w:val="24"/>
          <w:szCs w:val="24"/>
        </w:rPr>
        <w:t xml:space="preserve"> Урок русского языка</w:t>
      </w:r>
    </w:p>
    <w:p w:rsidR="001A4398" w:rsidRPr="00F8717F" w:rsidRDefault="001A4398" w:rsidP="00F871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717F">
        <w:rPr>
          <w:rFonts w:ascii="Times New Roman" w:eastAsia="Times New Roman" w:hAnsi="Times New Roman" w:cs="Times New Roman"/>
          <w:sz w:val="24"/>
          <w:szCs w:val="24"/>
        </w:rPr>
        <w:t>Создавала  условия для осознания цели и ситуации устного общения; познакомила  с одним из правил речевого общение – учитывать мимику и жесты; познакомила с языком жестов, движений, чувств; развивала  у детей подвижность, выразительность в движениях и жестах.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>открытый урок окружающего мира</w:t>
      </w:r>
    </w:p>
    <w:p w:rsidR="001A4398" w:rsidRPr="00F8717F" w:rsidRDefault="001A4398" w:rsidP="00F8717F">
      <w:pPr>
        <w:pStyle w:val="a5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F8717F">
        <w:rPr>
          <w:rFonts w:ascii="Times New Roman" w:hAnsi="Times New Roman"/>
          <w:sz w:val="24"/>
          <w:szCs w:val="24"/>
        </w:rPr>
        <w:t>Организовала  пространство диалога, творческой деятельности на уроке.</w:t>
      </w:r>
    </w:p>
    <w:p w:rsidR="001A4398" w:rsidRPr="00F8717F" w:rsidRDefault="001A4398" w:rsidP="00F8717F">
      <w:pPr>
        <w:pStyle w:val="a5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F8717F">
        <w:rPr>
          <w:rFonts w:ascii="Times New Roman" w:hAnsi="Times New Roman"/>
          <w:sz w:val="24"/>
          <w:szCs w:val="24"/>
        </w:rPr>
        <w:t>•  Способствовала  формированию умения сравнивать, обобщать, группировать, анализировать;</w:t>
      </w:r>
    </w:p>
    <w:p w:rsidR="001A4398" w:rsidRPr="00F8717F" w:rsidRDefault="001A4398" w:rsidP="00F8717F">
      <w:pPr>
        <w:pStyle w:val="a5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F8717F">
        <w:rPr>
          <w:rFonts w:ascii="Times New Roman" w:hAnsi="Times New Roman"/>
          <w:sz w:val="24"/>
          <w:szCs w:val="24"/>
        </w:rPr>
        <w:t>формулировать свои мысли,  высказывать их вслух, развивать умение делать выводы,  переключать внимание.</w:t>
      </w:r>
    </w:p>
    <w:p w:rsidR="001A4398" w:rsidRPr="00F8717F" w:rsidRDefault="001A4398" w:rsidP="00F8717F">
      <w:pPr>
        <w:pStyle w:val="a5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8717F">
        <w:rPr>
          <w:rFonts w:ascii="Times New Roman" w:hAnsi="Times New Roman"/>
          <w:b/>
          <w:sz w:val="24"/>
          <w:szCs w:val="24"/>
        </w:rPr>
        <w:t>Минеева Л.В.</w:t>
      </w:r>
    </w:p>
    <w:p w:rsidR="001A4398" w:rsidRPr="00F8717F" w:rsidRDefault="001A4398" w:rsidP="00F8717F">
      <w:pPr>
        <w:pStyle w:val="a5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8717F">
        <w:rPr>
          <w:rFonts w:ascii="Times New Roman" w:hAnsi="Times New Roman"/>
          <w:b/>
          <w:sz w:val="24"/>
          <w:szCs w:val="24"/>
        </w:rPr>
        <w:t>УРОК ЛИТЕРАТУРНОГО ЧТЕНИЯ</w:t>
      </w:r>
    </w:p>
    <w:p w:rsidR="001A4398" w:rsidRPr="00F8717F" w:rsidRDefault="001A4398" w:rsidP="00F8717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 xml:space="preserve">Формировала у учащихся эстетическое чувство– </w:t>
      </w:r>
      <w:proofErr w:type="gramStart"/>
      <w:r w:rsidRPr="00F8717F">
        <w:rPr>
          <w:rFonts w:ascii="Times New Roman" w:hAnsi="Times New Roman" w:cs="Times New Roman"/>
          <w:sz w:val="24"/>
          <w:szCs w:val="24"/>
        </w:rPr>
        <w:t>ум</w:t>
      </w:r>
      <w:proofErr w:type="gramEnd"/>
      <w:r w:rsidRPr="00F8717F">
        <w:rPr>
          <w:rFonts w:ascii="Times New Roman" w:hAnsi="Times New Roman" w:cs="Times New Roman"/>
          <w:sz w:val="24"/>
          <w:szCs w:val="24"/>
        </w:rPr>
        <w:t>ение видеть красоту весенней природы, осознавать взаимосвязь и закономерности явлений природы, формировала  экологическую культуру (бережное отношение и преумножение природы).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F8717F">
        <w:rPr>
          <w:rFonts w:ascii="Times New Roman" w:hAnsi="Times New Roman"/>
          <w:sz w:val="24"/>
          <w:szCs w:val="24"/>
        </w:rPr>
        <w:t>На уроке математики ученики с помощью учителя смогли сформулировать тему урока и самостоятельно поставить цель.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  <w:r w:rsidRPr="00F8717F">
        <w:rPr>
          <w:rFonts w:ascii="Times New Roman" w:hAnsi="Times New Roman"/>
          <w:sz w:val="24"/>
          <w:szCs w:val="24"/>
        </w:rPr>
        <w:t>Весь урок сопровождался презентацией, прослеживался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F8717F">
        <w:rPr>
          <w:rFonts w:ascii="Times New Roman" w:hAnsi="Times New Roman"/>
          <w:sz w:val="24"/>
          <w:szCs w:val="24"/>
        </w:rPr>
        <w:t>правильный настрой и мотивация на работу.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F8717F">
        <w:rPr>
          <w:rFonts w:ascii="Times New Roman" w:hAnsi="Times New Roman"/>
          <w:b/>
          <w:sz w:val="24"/>
          <w:szCs w:val="24"/>
        </w:rPr>
        <w:t>Новикова И.Н.</w:t>
      </w:r>
    </w:p>
    <w:p w:rsidR="001A4398" w:rsidRPr="00F8717F" w:rsidRDefault="001A4398" w:rsidP="00F8717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F8717F">
        <w:rPr>
          <w:rFonts w:ascii="Times New Roman" w:hAnsi="Times New Roman"/>
          <w:b/>
          <w:sz w:val="24"/>
          <w:szCs w:val="24"/>
        </w:rPr>
        <w:t>Мастер  класс</w:t>
      </w:r>
    </w:p>
    <w:p w:rsidR="001A4398" w:rsidRPr="00F8717F" w:rsidRDefault="001A4398" w:rsidP="00F8717F">
      <w:pPr>
        <w:pStyle w:val="a9"/>
        <w:jc w:val="center"/>
        <w:rPr>
          <w:color w:val="000000"/>
        </w:rPr>
      </w:pPr>
      <w:r w:rsidRPr="00F8717F">
        <w:rPr>
          <w:color w:val="000000"/>
        </w:rPr>
        <w:t>Поделилась  сложной  и кропотливой работой, требующей  постоянного наблюдения, анализа и учёта результатов.</w:t>
      </w:r>
    </w:p>
    <w:p w:rsidR="001A4398" w:rsidRPr="00F8717F" w:rsidRDefault="001A4398" w:rsidP="00F8717F">
      <w:pPr>
        <w:pStyle w:val="a9"/>
        <w:jc w:val="center"/>
        <w:rPr>
          <w:color w:val="000000"/>
        </w:rPr>
      </w:pPr>
      <w:r w:rsidRPr="00F8717F">
        <w:rPr>
          <w:color w:val="000000"/>
        </w:rPr>
        <w:t>Для себя она  разбила эту работу на несколько этапов:</w:t>
      </w:r>
    </w:p>
    <w:p w:rsidR="001A4398" w:rsidRPr="00F8717F" w:rsidRDefault="001A4398" w:rsidP="00F8717F">
      <w:pPr>
        <w:pStyle w:val="a9"/>
        <w:jc w:val="center"/>
        <w:rPr>
          <w:color w:val="000000"/>
        </w:rPr>
      </w:pPr>
      <w:r w:rsidRPr="00F8717F">
        <w:rPr>
          <w:color w:val="000000"/>
        </w:rPr>
        <w:t xml:space="preserve">Изучение индивидуальных особенностей учащихся –  физических </w:t>
      </w:r>
      <w:proofErr w:type="gramStart"/>
      <w:r w:rsidRPr="00F8717F">
        <w:rPr>
          <w:color w:val="000000"/>
        </w:rPr>
        <w:t xml:space="preserve">( </w:t>
      </w:r>
      <w:proofErr w:type="gramEnd"/>
      <w:r w:rsidRPr="00F8717F">
        <w:rPr>
          <w:color w:val="000000"/>
        </w:rPr>
        <w:t>здоровья), и психологических, и личностных. В том числе особенностей мыслительной деятельности, и даже условий жизни в семье.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>Тема нетрадиционного урока по развитию речи</w:t>
      </w:r>
      <w:proofErr w:type="gramStart"/>
      <w:r w:rsidRPr="00F8717F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1A4398" w:rsidRPr="00F8717F" w:rsidRDefault="001A4398" w:rsidP="00F8717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Форма урока – практикум.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 xml:space="preserve">Показала  </w:t>
      </w:r>
      <w:proofErr w:type="gramStart"/>
      <w:r w:rsidRPr="00F8717F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F8717F">
        <w:rPr>
          <w:rFonts w:ascii="Times New Roman" w:hAnsi="Times New Roman" w:cs="Times New Roman"/>
          <w:sz w:val="24"/>
          <w:szCs w:val="24"/>
        </w:rPr>
        <w:t xml:space="preserve"> богатство русского языка.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Закрепили  знания по изученным темам, которые способствовали</w:t>
      </w:r>
    </w:p>
    <w:p w:rsidR="001A4398" w:rsidRPr="00F8717F" w:rsidRDefault="001A4398" w:rsidP="00F8717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развитию речи, мышлению творческой активности.</w:t>
      </w:r>
    </w:p>
    <w:p w:rsidR="009C5DE5" w:rsidRPr="00F8717F" w:rsidRDefault="00CD250D" w:rsidP="00F871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Согласно плану работы МО начальных классов в  октябре и ноябре проведены </w:t>
      </w:r>
      <w:r w:rsidRPr="00F8717F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олимпиады в параллелях 1 – 4 классов</w:t>
      </w:r>
      <w:r w:rsidRPr="00F8717F">
        <w:rPr>
          <w:rFonts w:ascii="Times New Roman" w:hAnsi="Times New Roman" w:cs="Times New Roman"/>
          <w:color w:val="000000"/>
          <w:sz w:val="24"/>
          <w:szCs w:val="24"/>
        </w:rPr>
        <w:t xml:space="preserve">. Олимпиада проходила в два тура: предварительный (непосредственно в классах ), где определились победители, которые вышли на школьный тур, где уже </w:t>
      </w:r>
      <w:proofErr w:type="gramStart"/>
      <w:r w:rsidRPr="00F8717F">
        <w:rPr>
          <w:rFonts w:ascii="Times New Roman" w:hAnsi="Times New Roman" w:cs="Times New Roman"/>
          <w:color w:val="000000"/>
          <w:sz w:val="24"/>
          <w:szCs w:val="24"/>
        </w:rPr>
        <w:t>определились</w:t>
      </w:r>
      <w:proofErr w:type="gramEnd"/>
      <w:r w:rsidRPr="00F8717F">
        <w:rPr>
          <w:rFonts w:ascii="Times New Roman" w:hAnsi="Times New Roman" w:cs="Times New Roman"/>
          <w:color w:val="000000"/>
          <w:sz w:val="24"/>
          <w:szCs w:val="24"/>
        </w:rPr>
        <w:t xml:space="preserve"> победили в параллели.</w:t>
      </w:r>
    </w:p>
    <w:p w:rsidR="009C5DE5" w:rsidRPr="00F8717F" w:rsidRDefault="009C5DE5" w:rsidP="00F871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C5DE5" w:rsidRPr="00F8717F" w:rsidRDefault="001A4398" w:rsidP="00F8717F">
      <w:pPr>
        <w:spacing w:after="0"/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717F">
        <w:rPr>
          <w:rFonts w:ascii="Times New Roman" w:eastAsia="Times New Roman" w:hAnsi="Times New Roman" w:cs="Times New Roman"/>
          <w:b/>
          <w:sz w:val="24"/>
          <w:szCs w:val="24"/>
        </w:rPr>
        <w:t>Победители и призеры школьного этапа</w:t>
      </w:r>
      <w:r w:rsidR="009C5DE5" w:rsidRPr="00F8717F">
        <w:rPr>
          <w:rFonts w:ascii="Times New Roman" w:eastAsia="Times New Roman" w:hAnsi="Times New Roman" w:cs="Times New Roman"/>
          <w:b/>
          <w:sz w:val="24"/>
          <w:szCs w:val="24"/>
        </w:rPr>
        <w:t xml:space="preserve"> олимпиады  школьников  в 2016/2017 учебном  году</w:t>
      </w:r>
    </w:p>
    <w:p w:rsidR="009C5DE5" w:rsidRPr="00F8717F" w:rsidRDefault="009C5DE5" w:rsidP="00F87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717F">
        <w:rPr>
          <w:rFonts w:ascii="Times New Roman" w:eastAsia="Times New Roman" w:hAnsi="Times New Roman" w:cs="Times New Roman"/>
          <w:b/>
          <w:sz w:val="24"/>
          <w:szCs w:val="24"/>
        </w:rPr>
        <w:t>по русскому языку</w:t>
      </w:r>
    </w:p>
    <w:p w:rsidR="009C5DE5" w:rsidRPr="00F8717F" w:rsidRDefault="009C5DE5" w:rsidP="00F8717F">
      <w:pPr>
        <w:tabs>
          <w:tab w:val="left" w:pos="0"/>
          <w:tab w:val="left" w:pos="8647"/>
        </w:tabs>
        <w:spacing w:after="0" w:line="240" w:lineRule="auto"/>
        <w:ind w:left="8222" w:right="-425" w:hanging="822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1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3375"/>
        <w:gridCol w:w="1276"/>
        <w:gridCol w:w="1710"/>
        <w:gridCol w:w="2175"/>
      </w:tblGrid>
      <w:tr w:rsidR="009C5DE5" w:rsidRPr="00F8717F" w:rsidTr="00904723">
        <w:trPr>
          <w:trHeight w:val="754"/>
        </w:trPr>
        <w:tc>
          <w:tcPr>
            <w:tcW w:w="594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Ф.И.</w:t>
            </w:r>
          </w:p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обучающегося (полностью)</w:t>
            </w:r>
          </w:p>
        </w:tc>
        <w:tc>
          <w:tcPr>
            <w:tcW w:w="1276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Класс, МОУ</w:t>
            </w:r>
          </w:p>
        </w:tc>
        <w:tc>
          <w:tcPr>
            <w:tcW w:w="1710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Победитель/ призер</w:t>
            </w:r>
          </w:p>
        </w:tc>
        <w:tc>
          <w:tcPr>
            <w:tcW w:w="2175" w:type="dxa"/>
          </w:tcPr>
          <w:p w:rsidR="009C5DE5" w:rsidRPr="00F8717F" w:rsidRDefault="009C5DE5" w:rsidP="00F8717F">
            <w:pPr>
              <w:tabs>
                <w:tab w:val="left" w:pos="168"/>
                <w:tab w:val="left" w:pos="594"/>
                <w:tab w:val="left" w:pos="201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учителя, подготовившего обучающегося (полностью)</w:t>
            </w:r>
          </w:p>
        </w:tc>
      </w:tr>
      <w:tr w:rsidR="009C5DE5" w:rsidRPr="00F8717F" w:rsidTr="00904723">
        <w:trPr>
          <w:trHeight w:val="245"/>
        </w:trPr>
        <w:tc>
          <w:tcPr>
            <w:tcW w:w="594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5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Барановский Александр</w:t>
            </w:r>
          </w:p>
        </w:tc>
        <w:tc>
          <w:tcPr>
            <w:tcW w:w="1276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 а</w:t>
            </w:r>
          </w:p>
        </w:tc>
        <w:tc>
          <w:tcPr>
            <w:tcW w:w="1710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175" w:type="dxa"/>
          </w:tcPr>
          <w:p w:rsidR="009C5DE5" w:rsidRPr="00F8717F" w:rsidRDefault="009C5DE5" w:rsidP="00F8717F">
            <w:pPr>
              <w:tabs>
                <w:tab w:val="left" w:pos="168"/>
                <w:tab w:val="left" w:pos="594"/>
                <w:tab w:val="left" w:pos="201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Китичук Анна Александровна</w:t>
            </w:r>
          </w:p>
        </w:tc>
      </w:tr>
      <w:tr w:rsidR="009C5DE5" w:rsidRPr="00F8717F" w:rsidTr="00904723">
        <w:trPr>
          <w:trHeight w:val="245"/>
        </w:trPr>
        <w:tc>
          <w:tcPr>
            <w:tcW w:w="594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5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Фикс Ярослав</w:t>
            </w:r>
          </w:p>
        </w:tc>
        <w:tc>
          <w:tcPr>
            <w:tcW w:w="1276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 в</w:t>
            </w:r>
          </w:p>
        </w:tc>
        <w:tc>
          <w:tcPr>
            <w:tcW w:w="1710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75" w:type="dxa"/>
          </w:tcPr>
          <w:p w:rsidR="009C5DE5" w:rsidRPr="00F8717F" w:rsidRDefault="009C5DE5" w:rsidP="00F8717F">
            <w:pPr>
              <w:tabs>
                <w:tab w:val="left" w:pos="168"/>
                <w:tab w:val="left" w:pos="594"/>
                <w:tab w:val="left" w:pos="201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Шибаева Елена Викторовна</w:t>
            </w:r>
          </w:p>
        </w:tc>
      </w:tr>
      <w:tr w:rsidR="009C5DE5" w:rsidRPr="00F8717F" w:rsidTr="00904723">
        <w:trPr>
          <w:trHeight w:val="245"/>
        </w:trPr>
        <w:tc>
          <w:tcPr>
            <w:tcW w:w="594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5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 Георгий</w:t>
            </w:r>
          </w:p>
        </w:tc>
        <w:tc>
          <w:tcPr>
            <w:tcW w:w="1276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1710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175" w:type="dxa"/>
          </w:tcPr>
          <w:p w:rsidR="009C5DE5" w:rsidRPr="00F8717F" w:rsidRDefault="009C5DE5" w:rsidP="00F8717F">
            <w:pPr>
              <w:tabs>
                <w:tab w:val="left" w:pos="168"/>
                <w:tab w:val="left" w:pos="594"/>
                <w:tab w:val="left" w:pos="201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Канавец Лидия Александровна</w:t>
            </w:r>
          </w:p>
        </w:tc>
      </w:tr>
    </w:tbl>
    <w:p w:rsidR="009C5DE5" w:rsidRPr="00F8717F" w:rsidRDefault="001A4398" w:rsidP="00F871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717F">
        <w:rPr>
          <w:rFonts w:ascii="Times New Roman" w:eastAsia="Times New Roman" w:hAnsi="Times New Roman" w:cs="Times New Roman"/>
          <w:b/>
          <w:sz w:val="24"/>
          <w:szCs w:val="24"/>
        </w:rPr>
        <w:t>Победители и призеры школьного этапа</w:t>
      </w:r>
      <w:r w:rsidR="009C5DE5" w:rsidRPr="00F8717F">
        <w:rPr>
          <w:rFonts w:ascii="Times New Roman" w:eastAsia="Times New Roman" w:hAnsi="Times New Roman" w:cs="Times New Roman"/>
          <w:b/>
          <w:sz w:val="24"/>
          <w:szCs w:val="24"/>
        </w:rPr>
        <w:t xml:space="preserve">  олимпиады  школьников  в 2016/2017 учебном  году</w:t>
      </w:r>
    </w:p>
    <w:p w:rsidR="009C5DE5" w:rsidRPr="00F8717F" w:rsidRDefault="009C5DE5" w:rsidP="00F87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717F">
        <w:rPr>
          <w:rFonts w:ascii="Times New Roman" w:eastAsia="Times New Roman" w:hAnsi="Times New Roman" w:cs="Times New Roman"/>
          <w:b/>
          <w:sz w:val="24"/>
          <w:szCs w:val="24"/>
        </w:rPr>
        <w:t>по математике.</w:t>
      </w:r>
    </w:p>
    <w:p w:rsidR="009C5DE5" w:rsidRPr="00F8717F" w:rsidRDefault="009C5DE5" w:rsidP="00F871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3380"/>
        <w:gridCol w:w="992"/>
        <w:gridCol w:w="1982"/>
        <w:gridCol w:w="2691"/>
      </w:tblGrid>
      <w:tr w:rsidR="009C5DE5" w:rsidRPr="00F8717F" w:rsidTr="00904723">
        <w:trPr>
          <w:trHeight w:val="754"/>
        </w:trPr>
        <w:tc>
          <w:tcPr>
            <w:tcW w:w="594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80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Ф.И.</w:t>
            </w:r>
          </w:p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обучающегося (полностью)</w:t>
            </w:r>
          </w:p>
        </w:tc>
        <w:tc>
          <w:tcPr>
            <w:tcW w:w="992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Класс, МОУ</w:t>
            </w:r>
          </w:p>
        </w:tc>
        <w:tc>
          <w:tcPr>
            <w:tcW w:w="1982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Победитель/ призер</w:t>
            </w:r>
          </w:p>
        </w:tc>
        <w:tc>
          <w:tcPr>
            <w:tcW w:w="2691" w:type="dxa"/>
          </w:tcPr>
          <w:p w:rsidR="009C5DE5" w:rsidRPr="00F8717F" w:rsidRDefault="009C5DE5" w:rsidP="00F8717F">
            <w:pPr>
              <w:spacing w:after="0" w:line="240" w:lineRule="auto"/>
              <w:ind w:right="13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учителя, подготовившего обучающегося (полностью)</w:t>
            </w:r>
          </w:p>
        </w:tc>
      </w:tr>
      <w:tr w:rsidR="009C5DE5" w:rsidRPr="00F8717F" w:rsidTr="00904723">
        <w:trPr>
          <w:trHeight w:val="245"/>
        </w:trPr>
        <w:tc>
          <w:tcPr>
            <w:tcW w:w="594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0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Сидоров Владислав</w:t>
            </w:r>
          </w:p>
        </w:tc>
        <w:tc>
          <w:tcPr>
            <w:tcW w:w="992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1982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691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Канавец Лидия Александровна</w:t>
            </w:r>
          </w:p>
        </w:tc>
      </w:tr>
      <w:tr w:rsidR="009C5DE5" w:rsidRPr="00F8717F" w:rsidTr="00904723">
        <w:trPr>
          <w:trHeight w:val="245"/>
        </w:trPr>
        <w:tc>
          <w:tcPr>
            <w:tcW w:w="594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0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Гурджи Вероника</w:t>
            </w:r>
          </w:p>
        </w:tc>
        <w:tc>
          <w:tcPr>
            <w:tcW w:w="992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 в</w:t>
            </w:r>
          </w:p>
        </w:tc>
        <w:tc>
          <w:tcPr>
            <w:tcW w:w="1982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691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Шибаева Елена Викторовна</w:t>
            </w:r>
          </w:p>
        </w:tc>
      </w:tr>
      <w:tr w:rsidR="009C5DE5" w:rsidRPr="00F8717F" w:rsidTr="00904723">
        <w:trPr>
          <w:trHeight w:val="245"/>
        </w:trPr>
        <w:tc>
          <w:tcPr>
            <w:tcW w:w="594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80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Чибрикова  Виктория</w:t>
            </w:r>
          </w:p>
        </w:tc>
        <w:tc>
          <w:tcPr>
            <w:tcW w:w="992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 а</w:t>
            </w:r>
          </w:p>
        </w:tc>
        <w:tc>
          <w:tcPr>
            <w:tcW w:w="1982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691" w:type="dxa"/>
          </w:tcPr>
          <w:p w:rsidR="009C5DE5" w:rsidRPr="00F8717F" w:rsidRDefault="009C5DE5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Китичук Анна Александровна</w:t>
            </w:r>
          </w:p>
        </w:tc>
      </w:tr>
    </w:tbl>
    <w:p w:rsidR="009C5DE5" w:rsidRPr="00F8717F" w:rsidRDefault="009C5DE5" w:rsidP="00F87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250D" w:rsidRPr="00F8717F" w:rsidRDefault="00CD250D" w:rsidP="00F8717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250D" w:rsidRPr="00F8717F" w:rsidRDefault="00CD250D" w:rsidP="00F871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250D" w:rsidRPr="00F8717F" w:rsidRDefault="00CD250D" w:rsidP="00F871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250D" w:rsidRPr="00F8717F" w:rsidRDefault="00CD250D" w:rsidP="00F871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250D" w:rsidRPr="00F8717F" w:rsidRDefault="00CD250D" w:rsidP="00F871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717F">
        <w:rPr>
          <w:rFonts w:ascii="Times New Roman" w:eastAsia="Times New Roman" w:hAnsi="Times New Roman" w:cs="Times New Roman"/>
          <w:sz w:val="24"/>
          <w:szCs w:val="24"/>
        </w:rPr>
        <w:t>(наименование общеобразовательного предмета)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4016"/>
        <w:gridCol w:w="19"/>
        <w:gridCol w:w="1433"/>
        <w:gridCol w:w="1710"/>
        <w:gridCol w:w="2401"/>
      </w:tblGrid>
      <w:tr w:rsidR="00CD250D" w:rsidRPr="00F8717F" w:rsidTr="00904723">
        <w:trPr>
          <w:trHeight w:val="754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35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Ф.И.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433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Класс, МБОУ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Победитель/ призер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учителя, подготовившего обучающегося (полностью)</w:t>
            </w:r>
          </w:p>
        </w:tc>
      </w:tr>
      <w:tr w:rsidR="00CD250D" w:rsidRPr="00F8717F" w:rsidTr="00904723">
        <w:trPr>
          <w:trHeight w:val="245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5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Халитова Кристина</w:t>
            </w:r>
          </w:p>
        </w:tc>
        <w:tc>
          <w:tcPr>
            <w:tcW w:w="1433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Л.И.</w:t>
            </w:r>
          </w:p>
        </w:tc>
      </w:tr>
      <w:tr w:rsidR="00CD250D" w:rsidRPr="00F8717F" w:rsidTr="00904723">
        <w:trPr>
          <w:trHeight w:val="245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035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Куксенкова София</w:t>
            </w:r>
          </w:p>
        </w:tc>
        <w:tc>
          <w:tcPr>
            <w:tcW w:w="1433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Л.И.</w:t>
            </w:r>
          </w:p>
        </w:tc>
      </w:tr>
      <w:tr w:rsidR="00CD250D" w:rsidRPr="00F8717F" w:rsidTr="00904723">
        <w:trPr>
          <w:trHeight w:val="351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5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Ераскина Алеся</w:t>
            </w:r>
          </w:p>
        </w:tc>
        <w:tc>
          <w:tcPr>
            <w:tcW w:w="1433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И.Н.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Сеньков Николай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И.Н.</w:t>
            </w:r>
          </w:p>
        </w:tc>
      </w:tr>
      <w:tr w:rsidR="00CD250D" w:rsidRPr="00F8717F" w:rsidTr="00904723">
        <w:trPr>
          <w:trHeight w:val="417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Алимова Мария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Минеева Л.В.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Ширванян Эдгар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2г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Дутова Ю.А.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Курильчук Арина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Минеева Л.И.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Корнева Алена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Л.И.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Мартьянова Ксения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И.Н.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Евгения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Минеева Л</w:t>
            </w:r>
            <w:proofErr w:type="gramStart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Абеленцев Андрей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2г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Дутова Ю.А.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ЯналоваСветлана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2г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Дутова Ю.А.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Федорчук</w:t>
            </w:r>
            <w:proofErr w:type="gramStart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лександра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Л.И.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Канавец Анастасия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Л.И.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Духанина Софья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И.Н.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Эснер Карина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И.Н.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Евдокименко Виктория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Минеева Л.И.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 Анатолий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2г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Дутова Ю.А.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Губанова Ольга</w:t>
            </w:r>
          </w:p>
        </w:tc>
        <w:tc>
          <w:tcPr>
            <w:tcW w:w="1452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2г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401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Дутова Ю.А.</w:t>
            </w:r>
          </w:p>
        </w:tc>
      </w:tr>
    </w:tbl>
    <w:p w:rsidR="00CD250D" w:rsidRPr="00F8717F" w:rsidRDefault="00CD250D" w:rsidP="00F871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250D" w:rsidRPr="00F8717F" w:rsidRDefault="00CD250D" w:rsidP="00F871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>Результаты  школьного этапа олимпиады школьников</w:t>
      </w:r>
    </w:p>
    <w:p w:rsidR="00CD250D" w:rsidRPr="00F8717F" w:rsidRDefault="00CD250D" w:rsidP="00F871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proofErr w:type="gramStart"/>
      <w:r w:rsidRPr="00F8717F">
        <w:rPr>
          <w:rFonts w:ascii="Times New Roman" w:hAnsi="Times New Roman" w:cs="Times New Roman"/>
          <w:b/>
          <w:sz w:val="24"/>
          <w:szCs w:val="24"/>
        </w:rPr>
        <w:t>в</w:t>
      </w:r>
      <w:proofErr w:type="spellEnd"/>
      <w:proofErr w:type="gramEnd"/>
      <w:r w:rsidRPr="00F8717F">
        <w:rPr>
          <w:rFonts w:ascii="Times New Roman" w:hAnsi="Times New Roman" w:cs="Times New Roman"/>
          <w:b/>
          <w:sz w:val="24"/>
          <w:szCs w:val="24"/>
        </w:rPr>
        <w:t xml:space="preserve"> 2016/2017 МБОУ «Новорогачинская СШ» в 201</w:t>
      </w:r>
      <w:r w:rsidRPr="00F8717F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F8717F">
        <w:rPr>
          <w:rFonts w:ascii="Times New Roman" w:hAnsi="Times New Roman" w:cs="Times New Roman"/>
          <w:b/>
          <w:sz w:val="24"/>
          <w:szCs w:val="24"/>
        </w:rPr>
        <w:t>/201</w:t>
      </w:r>
      <w:r w:rsidRPr="00F8717F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F8717F">
        <w:rPr>
          <w:rFonts w:ascii="Times New Roman" w:hAnsi="Times New Roman" w:cs="Times New Roman"/>
          <w:b/>
          <w:sz w:val="24"/>
          <w:szCs w:val="24"/>
        </w:rPr>
        <w:t xml:space="preserve">  учебном году</w:t>
      </w:r>
    </w:p>
    <w:p w:rsidR="00CD250D" w:rsidRPr="00F8717F" w:rsidRDefault="00CD250D" w:rsidP="00F871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>по  математике</w:t>
      </w:r>
    </w:p>
    <w:p w:rsidR="00CD250D" w:rsidRPr="00F8717F" w:rsidRDefault="00CD250D" w:rsidP="00F871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</w:p>
    <w:p w:rsidR="00CD250D" w:rsidRPr="00F8717F" w:rsidRDefault="00CD250D" w:rsidP="00F871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250D" w:rsidRPr="00F8717F" w:rsidRDefault="00CD250D" w:rsidP="00F871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(наименование общеобразовательного предмета)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3425"/>
        <w:gridCol w:w="12"/>
        <w:gridCol w:w="1999"/>
        <w:gridCol w:w="1779"/>
        <w:gridCol w:w="2222"/>
      </w:tblGrid>
      <w:tr w:rsidR="00CD250D" w:rsidRPr="00F8717F" w:rsidTr="00904723">
        <w:trPr>
          <w:trHeight w:val="754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37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99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Класс, МБОУ</w:t>
            </w:r>
          </w:p>
        </w:tc>
        <w:tc>
          <w:tcPr>
            <w:tcW w:w="177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Победитель/ призер</w:t>
            </w:r>
          </w:p>
        </w:tc>
        <w:tc>
          <w:tcPr>
            <w:tcW w:w="222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Ф.И.О. учителя, подготовившего обучающегося (полностью)</w:t>
            </w:r>
          </w:p>
        </w:tc>
      </w:tr>
      <w:tr w:rsidR="00CD250D" w:rsidRPr="00F8717F" w:rsidTr="00904723">
        <w:trPr>
          <w:trHeight w:val="245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7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Евдокименко Виктория</w:t>
            </w:r>
          </w:p>
        </w:tc>
        <w:tc>
          <w:tcPr>
            <w:tcW w:w="199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77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22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Минеева Л.В.</w:t>
            </w:r>
          </w:p>
        </w:tc>
      </w:tr>
      <w:tr w:rsidR="00CD250D" w:rsidRPr="00F8717F" w:rsidTr="00904723">
        <w:trPr>
          <w:trHeight w:val="245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7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Стрюкова</w:t>
            </w:r>
          </w:p>
        </w:tc>
        <w:tc>
          <w:tcPr>
            <w:tcW w:w="199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77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2место</w:t>
            </w:r>
          </w:p>
        </w:tc>
        <w:tc>
          <w:tcPr>
            <w:tcW w:w="222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Бирюкова Л.И.</w:t>
            </w:r>
          </w:p>
        </w:tc>
      </w:tr>
      <w:tr w:rsidR="00CD250D" w:rsidRPr="00F8717F" w:rsidTr="00904723">
        <w:trPr>
          <w:trHeight w:val="351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7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Ераскина Алеся</w:t>
            </w:r>
          </w:p>
        </w:tc>
        <w:tc>
          <w:tcPr>
            <w:tcW w:w="199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77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22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Новикова И.Н.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5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Орлова Элина</w:t>
            </w:r>
          </w:p>
        </w:tc>
        <w:tc>
          <w:tcPr>
            <w:tcW w:w="2011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77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22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Новикова И.Н.</w:t>
            </w:r>
          </w:p>
        </w:tc>
      </w:tr>
      <w:tr w:rsidR="00CD250D" w:rsidRPr="00F8717F" w:rsidTr="00904723">
        <w:trPr>
          <w:trHeight w:val="417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5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Алимова Мария</w:t>
            </w:r>
          </w:p>
        </w:tc>
        <w:tc>
          <w:tcPr>
            <w:tcW w:w="2011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77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2место</w:t>
            </w:r>
          </w:p>
        </w:tc>
        <w:tc>
          <w:tcPr>
            <w:tcW w:w="222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Минеева Л.В.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5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Овсиенко</w:t>
            </w:r>
          </w:p>
        </w:tc>
        <w:tc>
          <w:tcPr>
            <w:tcW w:w="2011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77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2место</w:t>
            </w:r>
          </w:p>
        </w:tc>
        <w:tc>
          <w:tcPr>
            <w:tcW w:w="222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Минеева Л.И.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5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Мельник Анатолий</w:t>
            </w:r>
          </w:p>
        </w:tc>
        <w:tc>
          <w:tcPr>
            <w:tcW w:w="2011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2г</w:t>
            </w:r>
          </w:p>
        </w:tc>
        <w:tc>
          <w:tcPr>
            <w:tcW w:w="177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2место</w:t>
            </w:r>
          </w:p>
        </w:tc>
        <w:tc>
          <w:tcPr>
            <w:tcW w:w="222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Дутова Ю.А.</w:t>
            </w:r>
          </w:p>
        </w:tc>
      </w:tr>
      <w:tr w:rsidR="00CD250D" w:rsidRPr="00F8717F" w:rsidTr="00904723"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5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Яналова Светлана</w:t>
            </w:r>
          </w:p>
        </w:tc>
        <w:tc>
          <w:tcPr>
            <w:tcW w:w="2011" w:type="dxa"/>
            <w:gridSpan w:val="2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2г</w:t>
            </w:r>
          </w:p>
        </w:tc>
        <w:tc>
          <w:tcPr>
            <w:tcW w:w="177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22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Дутова ЮА.</w:t>
            </w:r>
          </w:p>
        </w:tc>
      </w:tr>
    </w:tbl>
    <w:p w:rsidR="00CD250D" w:rsidRPr="00F8717F" w:rsidRDefault="00CD250D" w:rsidP="00F871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250D" w:rsidRPr="00F8717F" w:rsidRDefault="00CD250D" w:rsidP="00F871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8717F">
        <w:rPr>
          <w:rFonts w:ascii="Times New Roman" w:eastAsia="Times New Roman" w:hAnsi="Times New Roman" w:cs="Times New Roman"/>
          <w:b/>
          <w:sz w:val="24"/>
          <w:szCs w:val="24"/>
        </w:rPr>
        <w:t>Победители и призеры школьного  олимпиады  школьников  в 2016/2017 учебном  году</w:t>
      </w:r>
      <w:proofErr w:type="gramEnd"/>
    </w:p>
    <w:p w:rsidR="00CD250D" w:rsidRPr="00F8717F" w:rsidRDefault="00CD250D" w:rsidP="00F87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717F">
        <w:rPr>
          <w:rFonts w:ascii="Times New Roman" w:eastAsia="Times New Roman" w:hAnsi="Times New Roman" w:cs="Times New Roman"/>
          <w:b/>
          <w:sz w:val="24"/>
          <w:szCs w:val="24"/>
        </w:rPr>
        <w:t>по математике.</w:t>
      </w:r>
    </w:p>
    <w:p w:rsidR="00CD250D" w:rsidRPr="00F8717F" w:rsidRDefault="00CD250D" w:rsidP="00F871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3385"/>
        <w:gridCol w:w="992"/>
        <w:gridCol w:w="1983"/>
        <w:gridCol w:w="2827"/>
      </w:tblGrid>
      <w:tr w:rsidR="00CD250D" w:rsidRPr="00F8717F" w:rsidTr="00904723">
        <w:trPr>
          <w:trHeight w:val="754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85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Ф.И.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обучающегося (полностью)</w:t>
            </w:r>
          </w:p>
        </w:tc>
        <w:tc>
          <w:tcPr>
            <w:tcW w:w="99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Класс, МОУ</w:t>
            </w:r>
          </w:p>
        </w:tc>
        <w:tc>
          <w:tcPr>
            <w:tcW w:w="1983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Победитель/ призер</w:t>
            </w:r>
          </w:p>
        </w:tc>
        <w:tc>
          <w:tcPr>
            <w:tcW w:w="2827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учителя, подготовившего обучающегося (полностью)</w:t>
            </w:r>
          </w:p>
        </w:tc>
      </w:tr>
      <w:tr w:rsidR="00CD250D" w:rsidRPr="00F8717F" w:rsidTr="00904723">
        <w:trPr>
          <w:trHeight w:val="245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5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Дупина Юлия</w:t>
            </w:r>
          </w:p>
        </w:tc>
        <w:tc>
          <w:tcPr>
            <w:tcW w:w="99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б</w:t>
            </w:r>
          </w:p>
        </w:tc>
        <w:tc>
          <w:tcPr>
            <w:tcW w:w="1983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827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Тройнина Галина </w:t>
            </w: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Евгеньевна</w:t>
            </w:r>
          </w:p>
        </w:tc>
      </w:tr>
      <w:tr w:rsidR="00CD250D" w:rsidRPr="00F8717F" w:rsidTr="00904723">
        <w:trPr>
          <w:trHeight w:val="245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385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Елизавета</w:t>
            </w:r>
          </w:p>
        </w:tc>
        <w:tc>
          <w:tcPr>
            <w:tcW w:w="99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а</w:t>
            </w:r>
          </w:p>
        </w:tc>
        <w:tc>
          <w:tcPr>
            <w:tcW w:w="1983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827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Кутвицкая Наталья Валентиновна</w:t>
            </w:r>
          </w:p>
        </w:tc>
      </w:tr>
      <w:tr w:rsidR="00CD250D" w:rsidRPr="00F8717F" w:rsidTr="00904723">
        <w:trPr>
          <w:trHeight w:val="245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85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Горлов Артем, Мусалаев Джамалхан</w:t>
            </w:r>
          </w:p>
        </w:tc>
        <w:tc>
          <w:tcPr>
            <w:tcW w:w="99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а, 3б</w:t>
            </w:r>
          </w:p>
        </w:tc>
        <w:tc>
          <w:tcPr>
            <w:tcW w:w="1983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827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Кутвицкая Наталья Валентиновна, Тройнина Галина Евгеньевна</w:t>
            </w:r>
          </w:p>
        </w:tc>
      </w:tr>
    </w:tbl>
    <w:p w:rsidR="00CD250D" w:rsidRPr="00F8717F" w:rsidRDefault="00CD250D" w:rsidP="00F87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250D" w:rsidRPr="00F8717F" w:rsidRDefault="00CD250D" w:rsidP="00F871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>Победители и призеры школьного</w:t>
      </w:r>
      <w:r w:rsidR="001A4398" w:rsidRPr="00F8717F">
        <w:rPr>
          <w:rFonts w:ascii="Times New Roman" w:hAnsi="Times New Roman" w:cs="Times New Roman"/>
          <w:b/>
          <w:sz w:val="24"/>
          <w:szCs w:val="24"/>
        </w:rPr>
        <w:t xml:space="preserve"> этапа</w:t>
      </w:r>
      <w:r w:rsidRPr="00F8717F">
        <w:rPr>
          <w:rFonts w:ascii="Times New Roman" w:hAnsi="Times New Roman" w:cs="Times New Roman"/>
          <w:b/>
          <w:sz w:val="24"/>
          <w:szCs w:val="24"/>
        </w:rPr>
        <w:t xml:space="preserve">  олимпиады  школьников  в 2016/2017 учебном  году</w:t>
      </w:r>
    </w:p>
    <w:p w:rsidR="00CD250D" w:rsidRPr="00F8717F" w:rsidRDefault="00CD250D" w:rsidP="00F871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CD250D" w:rsidRPr="00F8717F" w:rsidRDefault="00CD250D" w:rsidP="00F871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9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84"/>
        <w:gridCol w:w="3957"/>
        <w:gridCol w:w="1272"/>
        <w:gridCol w:w="1710"/>
        <w:gridCol w:w="2175"/>
      </w:tblGrid>
      <w:tr w:rsidR="00CD250D" w:rsidRPr="00F8717F" w:rsidTr="00904723">
        <w:trPr>
          <w:trHeight w:val="754"/>
        </w:trPr>
        <w:tc>
          <w:tcPr>
            <w:tcW w:w="128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57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обучающегося (полностью)</w:t>
            </w:r>
          </w:p>
        </w:tc>
        <w:tc>
          <w:tcPr>
            <w:tcW w:w="127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Класс, МОУ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Победитель/ призер</w:t>
            </w:r>
          </w:p>
        </w:tc>
        <w:tc>
          <w:tcPr>
            <w:tcW w:w="2175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Ф.И.О. учителя, подготовившего обучающегося (полностью)</w:t>
            </w:r>
          </w:p>
        </w:tc>
      </w:tr>
      <w:tr w:rsidR="00CD250D" w:rsidRPr="00F8717F" w:rsidTr="00904723">
        <w:trPr>
          <w:trHeight w:val="245"/>
        </w:trPr>
        <w:tc>
          <w:tcPr>
            <w:tcW w:w="128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7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Горлов Артем</w:t>
            </w:r>
          </w:p>
        </w:tc>
        <w:tc>
          <w:tcPr>
            <w:tcW w:w="127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3 а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175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Кутвицкая Наталья Валентиновна</w:t>
            </w:r>
          </w:p>
        </w:tc>
      </w:tr>
      <w:tr w:rsidR="00CD250D" w:rsidRPr="00F8717F" w:rsidTr="00904723">
        <w:trPr>
          <w:trHeight w:val="245"/>
        </w:trPr>
        <w:tc>
          <w:tcPr>
            <w:tcW w:w="128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7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Сурмач Эдуард</w:t>
            </w:r>
          </w:p>
        </w:tc>
        <w:tc>
          <w:tcPr>
            <w:tcW w:w="127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75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Тройнина Галина Евгеньевна</w:t>
            </w:r>
          </w:p>
        </w:tc>
      </w:tr>
      <w:tr w:rsidR="00CD250D" w:rsidRPr="00F8717F" w:rsidTr="00904723">
        <w:trPr>
          <w:trHeight w:val="245"/>
        </w:trPr>
        <w:tc>
          <w:tcPr>
            <w:tcW w:w="128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7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Попова Анжелика, Андрющенко Анна</w:t>
            </w:r>
          </w:p>
        </w:tc>
        <w:tc>
          <w:tcPr>
            <w:tcW w:w="127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3а, 3б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175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Кутвицкая Наталья Валентиновна, Тройнина Галина Евгеньевна</w:t>
            </w:r>
          </w:p>
        </w:tc>
      </w:tr>
    </w:tbl>
    <w:p w:rsidR="00CD250D" w:rsidRPr="00F8717F" w:rsidRDefault="00CD250D" w:rsidP="00F871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250D" w:rsidRPr="00F8717F" w:rsidRDefault="00CD250D" w:rsidP="00F871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717F">
        <w:rPr>
          <w:rFonts w:ascii="Times New Roman" w:eastAsia="Times New Roman" w:hAnsi="Times New Roman" w:cs="Times New Roman"/>
          <w:b/>
          <w:sz w:val="24"/>
          <w:szCs w:val="24"/>
        </w:rPr>
        <w:t>Победители и призеры школьного (муниципального) этапа всероссийской олимпиады школьников в Волгоградской области в 2016/2017 учебном году</w:t>
      </w:r>
    </w:p>
    <w:p w:rsidR="00CD250D" w:rsidRPr="00F8717F" w:rsidRDefault="00CD250D" w:rsidP="00F87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717F">
        <w:rPr>
          <w:rFonts w:ascii="Times New Roman" w:eastAsia="Times New Roman" w:hAnsi="Times New Roman" w:cs="Times New Roman"/>
          <w:b/>
          <w:sz w:val="24"/>
          <w:szCs w:val="24"/>
        </w:rPr>
        <w:t>по___________</w:t>
      </w:r>
      <w:r w:rsidRPr="00F871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математике________________________________</w:t>
      </w:r>
    </w:p>
    <w:p w:rsidR="00CD250D" w:rsidRPr="00F8717F" w:rsidRDefault="00CD250D" w:rsidP="00F871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717F">
        <w:rPr>
          <w:rFonts w:ascii="Times New Roman" w:eastAsia="Times New Roman" w:hAnsi="Times New Roman" w:cs="Times New Roman"/>
          <w:sz w:val="24"/>
          <w:szCs w:val="24"/>
        </w:rPr>
        <w:t>(наименование общеобразовательного предмета)</w:t>
      </w:r>
    </w:p>
    <w:tbl>
      <w:tblPr>
        <w:tblW w:w="187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4"/>
        <w:gridCol w:w="3616"/>
        <w:gridCol w:w="1232"/>
        <w:gridCol w:w="1912"/>
        <w:gridCol w:w="2235"/>
        <w:gridCol w:w="2977"/>
        <w:gridCol w:w="3009"/>
        <w:gridCol w:w="3098"/>
      </w:tblGrid>
      <w:tr w:rsidR="00CD250D" w:rsidRPr="00F8717F" w:rsidTr="00904723">
        <w:trPr>
          <w:gridAfter w:val="3"/>
          <w:wAfter w:w="9084" w:type="dxa"/>
          <w:trHeight w:val="754"/>
        </w:trPr>
        <w:tc>
          <w:tcPr>
            <w:tcW w:w="64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обучающегося (полностью)</w:t>
            </w:r>
          </w:p>
        </w:tc>
        <w:tc>
          <w:tcPr>
            <w:tcW w:w="123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Класс, МОУ</w:t>
            </w:r>
          </w:p>
        </w:tc>
        <w:tc>
          <w:tcPr>
            <w:tcW w:w="191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Победитель/ призер</w:t>
            </w:r>
          </w:p>
        </w:tc>
        <w:tc>
          <w:tcPr>
            <w:tcW w:w="2235" w:type="dxa"/>
          </w:tcPr>
          <w:p w:rsidR="00CD250D" w:rsidRPr="00F8717F" w:rsidRDefault="00CD250D" w:rsidP="00F8717F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учителя, подготовившего обучающегося (полностью)</w:t>
            </w:r>
          </w:p>
        </w:tc>
      </w:tr>
      <w:tr w:rsidR="00CD250D" w:rsidRPr="00F8717F" w:rsidTr="00904723">
        <w:trPr>
          <w:gridAfter w:val="3"/>
          <w:wAfter w:w="9084" w:type="dxa"/>
          <w:trHeight w:val="245"/>
        </w:trPr>
        <w:tc>
          <w:tcPr>
            <w:tcW w:w="64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Марухин Александр Алексеевич</w:t>
            </w:r>
          </w:p>
        </w:tc>
        <w:tc>
          <w:tcPr>
            <w:tcW w:w="123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91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235" w:type="dxa"/>
          </w:tcPr>
          <w:p w:rsidR="00CD250D" w:rsidRPr="00F8717F" w:rsidRDefault="00CD250D" w:rsidP="00F8717F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Малухина ЮлияАлександровна</w:t>
            </w:r>
          </w:p>
        </w:tc>
      </w:tr>
      <w:tr w:rsidR="00CD250D" w:rsidRPr="00F8717F" w:rsidTr="00904723">
        <w:trPr>
          <w:gridAfter w:val="3"/>
          <w:wAfter w:w="9084" w:type="dxa"/>
          <w:trHeight w:val="245"/>
        </w:trPr>
        <w:tc>
          <w:tcPr>
            <w:tcW w:w="64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Ангелина Евгеньевна</w:t>
            </w:r>
          </w:p>
        </w:tc>
        <w:tc>
          <w:tcPr>
            <w:tcW w:w="123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91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235" w:type="dxa"/>
          </w:tcPr>
          <w:p w:rsidR="00CD250D" w:rsidRPr="00F8717F" w:rsidRDefault="00CD250D" w:rsidP="00F8717F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Малухина ЮлияАлександровна</w:t>
            </w:r>
          </w:p>
        </w:tc>
      </w:tr>
      <w:tr w:rsidR="00CD250D" w:rsidRPr="00F8717F" w:rsidTr="00904723">
        <w:trPr>
          <w:gridAfter w:val="3"/>
          <w:wAfter w:w="9084" w:type="dxa"/>
          <w:trHeight w:val="245"/>
        </w:trPr>
        <w:tc>
          <w:tcPr>
            <w:tcW w:w="64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16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Ефимова Карина Артемовна</w:t>
            </w:r>
          </w:p>
        </w:tc>
        <w:tc>
          <w:tcPr>
            <w:tcW w:w="123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912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235" w:type="dxa"/>
          </w:tcPr>
          <w:p w:rsidR="00CD250D" w:rsidRPr="00F8717F" w:rsidRDefault="00CD250D" w:rsidP="00F8717F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Малухина ЮлияАлександровна</w:t>
            </w:r>
          </w:p>
        </w:tc>
      </w:tr>
      <w:tr w:rsidR="00CD250D" w:rsidRPr="00F8717F" w:rsidTr="00904723">
        <w:trPr>
          <w:gridAfter w:val="3"/>
          <w:wAfter w:w="9084" w:type="dxa"/>
          <w:trHeight w:val="24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Татаркин Евгений Сергеевич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Головенкова Надежда Павловна</w:t>
            </w:r>
          </w:p>
        </w:tc>
      </w:tr>
      <w:tr w:rsidR="00CD250D" w:rsidRPr="00F8717F" w:rsidTr="00904723">
        <w:trPr>
          <w:trHeight w:val="24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Сафронова Ксения </w:t>
            </w: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Александрова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4б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Денисов </w:t>
            </w: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Вадим Вячеславович</w:t>
            </w:r>
          </w:p>
        </w:tc>
        <w:tc>
          <w:tcPr>
            <w:tcW w:w="2977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4в</w:t>
            </w:r>
          </w:p>
        </w:tc>
        <w:tc>
          <w:tcPr>
            <w:tcW w:w="300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место</w:t>
            </w:r>
          </w:p>
        </w:tc>
        <w:tc>
          <w:tcPr>
            <w:tcW w:w="3098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Малухина </w:t>
            </w: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ЮлияАлександровна</w:t>
            </w:r>
          </w:p>
        </w:tc>
      </w:tr>
      <w:tr w:rsidR="00CD250D" w:rsidRPr="00F8717F" w:rsidTr="00904723">
        <w:trPr>
          <w:gridAfter w:val="3"/>
          <w:wAfter w:w="9084" w:type="dxa"/>
          <w:trHeight w:val="28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717F">
              <w:rPr>
                <w:rFonts w:ascii="Times New Roman" w:hAnsi="Times New Roman"/>
                <w:sz w:val="24"/>
                <w:szCs w:val="24"/>
                <w:lang w:val="en-US"/>
              </w:rPr>
              <w:t>Власюк</w:t>
            </w:r>
            <w:proofErr w:type="spellEnd"/>
            <w:r w:rsidRPr="00F8717F">
              <w:rPr>
                <w:rFonts w:ascii="Times New Roman" w:hAnsi="Times New Roman"/>
                <w:sz w:val="24"/>
                <w:szCs w:val="24"/>
              </w:rPr>
              <w:t xml:space="preserve"> Полина Сергеевна 18.10.2005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Титова Антонина Ивановна</w:t>
            </w:r>
          </w:p>
        </w:tc>
      </w:tr>
      <w:tr w:rsidR="00CD250D" w:rsidRPr="00F8717F" w:rsidTr="00904723">
        <w:trPr>
          <w:gridAfter w:val="3"/>
          <w:wAfter w:w="9084" w:type="dxa"/>
          <w:trHeight w:val="28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17F">
              <w:rPr>
                <w:rFonts w:ascii="Times New Roman" w:hAnsi="Times New Roman"/>
                <w:sz w:val="24"/>
                <w:szCs w:val="24"/>
              </w:rPr>
              <w:t>Глущенко Анна Сергеевна</w:t>
            </w:r>
          </w:p>
          <w:p w:rsidR="00CD250D" w:rsidRPr="00F8717F" w:rsidRDefault="00CD250D" w:rsidP="00F8717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17F">
              <w:rPr>
                <w:rFonts w:ascii="Times New Roman" w:hAnsi="Times New Roman"/>
                <w:sz w:val="24"/>
                <w:szCs w:val="24"/>
              </w:rPr>
              <w:t>18.08.2006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Титова Антонина Ивановна</w:t>
            </w:r>
          </w:p>
        </w:tc>
      </w:tr>
      <w:tr w:rsidR="00CD250D" w:rsidRPr="00F8717F" w:rsidTr="00904723">
        <w:trPr>
          <w:gridAfter w:val="3"/>
          <w:wAfter w:w="9084" w:type="dxa"/>
          <w:trHeight w:val="28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17F">
              <w:rPr>
                <w:rFonts w:ascii="Times New Roman" w:hAnsi="Times New Roman"/>
                <w:sz w:val="24"/>
                <w:szCs w:val="24"/>
              </w:rPr>
              <w:t>Корнева РусанаДенисова 04.03.2006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3место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ind w:right="7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Титова Антонина Ивановна</w:t>
            </w:r>
          </w:p>
        </w:tc>
      </w:tr>
    </w:tbl>
    <w:p w:rsidR="00CD250D" w:rsidRPr="00F8717F" w:rsidRDefault="00CD250D" w:rsidP="00F871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>Победители и призеры школьного (муниципального) этапа всероссийской олимпиады школьников в Волгоградской области в 2016/2017 учебном году</w:t>
      </w:r>
    </w:p>
    <w:p w:rsidR="00CD250D" w:rsidRPr="00F8717F" w:rsidRDefault="00CD250D" w:rsidP="00F871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>по___________</w:t>
      </w:r>
      <w:r w:rsidRPr="00F8717F">
        <w:rPr>
          <w:rFonts w:ascii="Times New Roman" w:hAnsi="Times New Roman" w:cs="Times New Roman"/>
          <w:b/>
          <w:sz w:val="24"/>
          <w:szCs w:val="24"/>
          <w:u w:val="single"/>
        </w:rPr>
        <w:t>русскому языку_______________________________</w:t>
      </w:r>
    </w:p>
    <w:p w:rsidR="00CD250D" w:rsidRPr="00F8717F" w:rsidRDefault="00CD250D" w:rsidP="00F871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(наименование общеобразовательного предмета)</w:t>
      </w: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3943"/>
        <w:gridCol w:w="1269"/>
        <w:gridCol w:w="1710"/>
        <w:gridCol w:w="2123"/>
      </w:tblGrid>
      <w:tr w:rsidR="00CD250D" w:rsidRPr="00F8717F" w:rsidTr="00904723">
        <w:trPr>
          <w:trHeight w:val="754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43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обучающегося (полностью)</w:t>
            </w:r>
          </w:p>
        </w:tc>
        <w:tc>
          <w:tcPr>
            <w:tcW w:w="126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Класс, МОУ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Победитель/ призер</w:t>
            </w:r>
          </w:p>
        </w:tc>
        <w:tc>
          <w:tcPr>
            <w:tcW w:w="2123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Ф.И.О. учителя, подготовившего обучающегося (полностью)</w:t>
            </w:r>
          </w:p>
        </w:tc>
      </w:tr>
      <w:tr w:rsidR="00CD250D" w:rsidRPr="00F8717F" w:rsidTr="00904723">
        <w:trPr>
          <w:trHeight w:val="245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3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Марухин Александр Алексеевич</w:t>
            </w:r>
          </w:p>
        </w:tc>
        <w:tc>
          <w:tcPr>
            <w:tcW w:w="126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23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Малухина ЮлияАлександровна</w:t>
            </w:r>
          </w:p>
        </w:tc>
      </w:tr>
      <w:tr w:rsidR="00CD250D" w:rsidRPr="00F8717F" w:rsidTr="00904723">
        <w:trPr>
          <w:trHeight w:val="245"/>
        </w:trPr>
        <w:tc>
          <w:tcPr>
            <w:tcW w:w="594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3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Смирнова Ангелина Евгеньевна</w:t>
            </w:r>
          </w:p>
        </w:tc>
        <w:tc>
          <w:tcPr>
            <w:tcW w:w="1269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710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23" w:type="dxa"/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Малухина ЮлияАлександровна</w:t>
            </w:r>
          </w:p>
        </w:tc>
      </w:tr>
      <w:tr w:rsidR="00CD250D" w:rsidRPr="00F8717F" w:rsidTr="00904723">
        <w:trPr>
          <w:trHeight w:val="24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Богачева Анна Сергеевна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Головенкова Надежда Павловна</w:t>
            </w:r>
          </w:p>
        </w:tc>
      </w:tr>
      <w:tr w:rsidR="00CD250D" w:rsidRPr="00F8717F" w:rsidTr="00904723">
        <w:trPr>
          <w:trHeight w:val="24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Власюк Полина Сергеевна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Титова Антонина Ивановна</w:t>
            </w:r>
          </w:p>
        </w:tc>
      </w:tr>
      <w:tr w:rsidR="00CD250D" w:rsidRPr="00F8717F" w:rsidTr="00904723">
        <w:trPr>
          <w:trHeight w:val="24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Глущенко Анна Сергеевна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  место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Титова Антонина Ивановна</w:t>
            </w:r>
          </w:p>
        </w:tc>
      </w:tr>
      <w:tr w:rsidR="00CD250D" w:rsidRPr="00F8717F" w:rsidTr="00904723">
        <w:trPr>
          <w:trHeight w:val="60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Корнева РусанаДенисова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0D" w:rsidRPr="00F8717F" w:rsidRDefault="00CD250D" w:rsidP="00F87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Титова Антонина Ивановна</w:t>
            </w:r>
          </w:p>
        </w:tc>
      </w:tr>
    </w:tbl>
    <w:p w:rsidR="00CD250D" w:rsidRPr="00F8717F" w:rsidRDefault="00CD250D" w:rsidP="00F8717F">
      <w:pPr>
        <w:pStyle w:val="2"/>
        <w:pBdr>
          <w:bottom w:val="dotted" w:sz="6" w:space="0" w:color="E69329"/>
        </w:pBdr>
        <w:shd w:val="clear" w:color="auto" w:fill="FFFFFF"/>
        <w:spacing w:before="300" w:beforeAutospacing="0" w:after="0" w:afterAutospacing="0" w:line="450" w:lineRule="atLeast"/>
        <w:jc w:val="center"/>
        <w:rPr>
          <w:b w:val="0"/>
          <w:sz w:val="24"/>
          <w:szCs w:val="24"/>
        </w:rPr>
      </w:pPr>
    </w:p>
    <w:p w:rsidR="00F8717F" w:rsidRDefault="00CD250D" w:rsidP="00F8717F">
      <w:pPr>
        <w:pStyle w:val="2"/>
        <w:pBdr>
          <w:bottom w:val="dotted" w:sz="6" w:space="0" w:color="E69329"/>
        </w:pBdr>
        <w:shd w:val="clear" w:color="auto" w:fill="FFFFFF"/>
        <w:spacing w:before="300" w:beforeAutospacing="0" w:after="0" w:afterAutospacing="0" w:line="450" w:lineRule="atLeast"/>
        <w:jc w:val="center"/>
        <w:rPr>
          <w:b w:val="0"/>
          <w:sz w:val="24"/>
          <w:szCs w:val="24"/>
        </w:rPr>
      </w:pPr>
      <w:r w:rsidRPr="00F8717F">
        <w:rPr>
          <w:b w:val="0"/>
          <w:sz w:val="24"/>
          <w:szCs w:val="24"/>
        </w:rPr>
        <w:t xml:space="preserve">На протяжении многих лет в нашей школе проводится </w:t>
      </w:r>
      <w:r w:rsidRPr="00F8717F">
        <w:rPr>
          <w:sz w:val="24"/>
          <w:szCs w:val="24"/>
        </w:rPr>
        <w:t xml:space="preserve">неделя начальных классов. </w:t>
      </w:r>
      <w:r w:rsidRPr="00F8717F">
        <w:rPr>
          <w:b w:val="0"/>
          <w:sz w:val="24"/>
          <w:szCs w:val="24"/>
        </w:rPr>
        <w:t xml:space="preserve">В ней принимают участие учителя и учащиеся.  С огромным удовольствием участвуют наши малыши в различных мероприятиях в рамках проведения недели. С большой ответственностью относятся учителя к подготовке и проведению открытых уроков, внеклассных мероприятий, используя различные формы и методы проведения их: викторины, игры, путешествия. Неделя начальных классов проводилась </w:t>
      </w:r>
      <w:r w:rsidRPr="00F8717F">
        <w:rPr>
          <w:rStyle w:val="ab"/>
          <w:sz w:val="24"/>
          <w:szCs w:val="24"/>
        </w:rPr>
        <w:t>с  21по 25 ноября</w:t>
      </w:r>
      <w:r w:rsidRPr="00F8717F">
        <w:rPr>
          <w:b w:val="0"/>
          <w:sz w:val="24"/>
          <w:szCs w:val="24"/>
        </w:rPr>
        <w:t xml:space="preserve">. План проведения недели </w:t>
      </w:r>
      <w:r w:rsidRPr="00F8717F">
        <w:rPr>
          <w:b w:val="0"/>
          <w:sz w:val="24"/>
          <w:szCs w:val="24"/>
        </w:rPr>
        <w:lastRenderedPageBreak/>
        <w:t>заранее обсуждался на заседании методического объединения учителей начальных кл</w:t>
      </w:r>
    </w:p>
    <w:p w:rsidR="00CD250D" w:rsidRPr="00F8717F" w:rsidRDefault="00CD250D" w:rsidP="00F8717F">
      <w:pPr>
        <w:pStyle w:val="2"/>
        <w:pBdr>
          <w:bottom w:val="dotted" w:sz="6" w:space="0" w:color="E69329"/>
        </w:pBdr>
        <w:shd w:val="clear" w:color="auto" w:fill="FFFFFF"/>
        <w:spacing w:before="300" w:beforeAutospacing="0" w:after="0" w:afterAutospacing="0" w:line="450" w:lineRule="atLeast"/>
        <w:jc w:val="center"/>
        <w:rPr>
          <w:b w:val="0"/>
          <w:sz w:val="24"/>
          <w:szCs w:val="24"/>
        </w:rPr>
      </w:pPr>
      <w:r w:rsidRPr="00F8717F">
        <w:rPr>
          <w:sz w:val="24"/>
          <w:szCs w:val="24"/>
        </w:rPr>
        <w:t>Участие педагогов в профессиональных конкурсах (название</w:t>
      </w:r>
    </w:p>
    <w:p w:rsidR="00CD250D" w:rsidRPr="00F8717F" w:rsidRDefault="00CD250D" w:rsidP="00F871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17F">
        <w:rPr>
          <w:rFonts w:ascii="Times New Roman" w:hAnsi="Times New Roman" w:cs="Times New Roman"/>
          <w:b/>
          <w:sz w:val="24"/>
          <w:szCs w:val="24"/>
        </w:rPr>
        <w:t>конкурса, ФИО учителей, результат).</w:t>
      </w:r>
    </w:p>
    <w:p w:rsidR="00CD250D" w:rsidRPr="00F8717F" w:rsidRDefault="00CD250D" w:rsidP="00F8717F">
      <w:pPr>
        <w:pStyle w:val="2"/>
        <w:pBdr>
          <w:bottom w:val="dotted" w:sz="6" w:space="0" w:color="E69329"/>
        </w:pBdr>
        <w:shd w:val="clear" w:color="auto" w:fill="FFFFFF"/>
        <w:spacing w:before="300" w:beforeAutospacing="0" w:after="0" w:afterAutospacing="0" w:line="450" w:lineRule="atLeast"/>
        <w:jc w:val="center"/>
        <w:rPr>
          <w:color w:val="2D697E"/>
          <w:sz w:val="24"/>
          <w:szCs w:val="24"/>
        </w:rPr>
      </w:pPr>
    </w:p>
    <w:p w:rsidR="009434A5" w:rsidRPr="00F8717F" w:rsidRDefault="009434A5" w:rsidP="00F8717F">
      <w:pPr>
        <w:pStyle w:val="a9"/>
        <w:jc w:val="center"/>
        <w:rPr>
          <w:color w:val="000000"/>
        </w:rPr>
      </w:pPr>
    </w:p>
    <w:tbl>
      <w:tblPr>
        <w:tblStyle w:val="aa"/>
        <w:tblW w:w="0" w:type="auto"/>
        <w:tblLook w:val="04A0"/>
      </w:tblPr>
      <w:tblGrid>
        <w:gridCol w:w="979"/>
        <w:gridCol w:w="4831"/>
        <w:gridCol w:w="2911"/>
      </w:tblGrid>
      <w:tr w:rsidR="000C0538" w:rsidRPr="00F8717F" w:rsidTr="00D12303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Районный конкурс «Новогодняя фантазия» грамота 2 место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Титова А.И.</w:t>
            </w:r>
          </w:p>
        </w:tc>
      </w:tr>
      <w:tr w:rsidR="000C0538" w:rsidRPr="00F8717F" w:rsidTr="00D12303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Участие в районном конкурсе « Я – исследователь»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Бирюкова Л.И</w:t>
            </w:r>
          </w:p>
        </w:tc>
      </w:tr>
      <w:tr w:rsidR="000C0538" w:rsidRPr="00F8717F" w:rsidTr="00D12303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Районный конкурс « Новогодняя фантазия»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Дутова Ю.А.</w:t>
            </w:r>
          </w:p>
        </w:tc>
      </w:tr>
      <w:tr w:rsidR="000C0538" w:rsidRPr="00F8717F" w:rsidTr="00D12303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Районный конкурс « Новогодняя фантазия»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Бирюкова Л.И.</w:t>
            </w:r>
          </w:p>
        </w:tc>
      </w:tr>
      <w:tr w:rsidR="000C0538" w:rsidRPr="00F8717F" w:rsidTr="00D12303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 xml:space="preserve">Благодарность за   участие в </w:t>
            </w:r>
            <w:r w:rsidRPr="00F871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районном фестивале</w:t>
            </w: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 xml:space="preserve">   Детские и педагогические фантазии 2</w:t>
            </w:r>
            <w:bookmarkStart w:id="0" w:name="_GoBack"/>
            <w:bookmarkEnd w:id="0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017 «Как этот мир хорош!  Посвящённого году экологии»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Минеева Л.В.</w:t>
            </w:r>
          </w:p>
        </w:tc>
      </w:tr>
      <w:tr w:rsidR="000C0538" w:rsidRPr="00F8717F" w:rsidTr="00D12303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  «Методы и формы работы со слабоуспевающими детьми в начальной школе».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10.01.2017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Малухина Ю.А.</w:t>
            </w:r>
          </w:p>
        </w:tc>
      </w:tr>
      <w:tr w:rsidR="000C0538" w:rsidRPr="00F8717F" w:rsidTr="00D12303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Районный конкурс декоративно – прикладного творчества «Новогодняя фантазия». Бакланов Женя 1 место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10.01.2017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Малухина Ю.А.</w:t>
            </w:r>
          </w:p>
        </w:tc>
      </w:tr>
      <w:tr w:rsidR="000C0538" w:rsidRPr="00F8717F" w:rsidTr="00D12303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по математике «Проверь себя». Онлайн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Акчурина Альфия 2 место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Ефимова Карина 3 место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Захарова Александрия участие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Марухин Александр 1 место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06.03.2017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Малухина Ю.А.</w:t>
            </w:r>
          </w:p>
        </w:tc>
      </w:tr>
      <w:tr w:rsidR="000C0538" w:rsidRPr="00F8717F" w:rsidTr="00D12303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Районный конкурс «Детские и педагогические фантазии». Выступления детей и личное участие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15.03.2017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Малухина Ю.А.</w:t>
            </w:r>
          </w:p>
        </w:tc>
      </w:tr>
      <w:tr w:rsidR="000C0538" w:rsidRPr="00F8717F" w:rsidTr="00D12303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Районный  этап конкурса исследовательских проектов «Я – исследователь» -  грамота 1 место («Тайны обидных слов»»)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Титова А.И.</w:t>
            </w:r>
          </w:p>
        </w:tc>
      </w:tr>
      <w:tr w:rsidR="000C0538" w:rsidRPr="00F8717F" w:rsidTr="00D12303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 участника в Международном конкурсе по математике «Проверь себя»  от проекта «Уроки математики»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Титова А.И.</w:t>
            </w:r>
          </w:p>
        </w:tc>
      </w:tr>
      <w:tr w:rsidR="000C0538" w:rsidRPr="00F8717F" w:rsidTr="00D12303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Районный   конкурс исследовательских проектов «Я – исследователь» -  грамота 1 место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Новикова И.Н.</w:t>
            </w:r>
          </w:p>
        </w:tc>
      </w:tr>
      <w:tr w:rsidR="000C0538" w:rsidRPr="00F8717F" w:rsidTr="00D12303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Районный конкурс «Новогодняя фантазия» грамота 1 место</w:t>
            </w:r>
          </w:p>
          <w:p w:rsidR="000C0538" w:rsidRPr="00F8717F" w:rsidRDefault="000C0538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Новикова И.Н.</w:t>
            </w:r>
          </w:p>
        </w:tc>
      </w:tr>
    </w:tbl>
    <w:p w:rsidR="000C0538" w:rsidRPr="00F8717F" w:rsidRDefault="000C0538" w:rsidP="00F8717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969"/>
        <w:gridCol w:w="4812"/>
        <w:gridCol w:w="2940"/>
      </w:tblGrid>
      <w:tr w:rsidR="000C0538" w:rsidRPr="00F8717F" w:rsidTr="00CD250D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Районный конкурс декоративно – прикладного творчества «Новогодняя фантазия». Ковальчук Марина-участие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10.01.2017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Головенкова Ю.А.</w:t>
            </w:r>
          </w:p>
        </w:tc>
      </w:tr>
      <w:tr w:rsidR="000C0538" w:rsidRPr="00F8717F" w:rsidTr="00CD250D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по математике «Проверь себя». Онлайн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Воронов Роман- 2 место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Татаркин Евгений-участие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06.03.2017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Головенкова Ю.А</w:t>
            </w:r>
          </w:p>
        </w:tc>
      </w:tr>
      <w:tr w:rsidR="000C0538" w:rsidRPr="00F8717F" w:rsidTr="00CD250D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Районный конкурс «Детские и педагогические фантазии». Участвовали в изготовлении поделок.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15.03.2017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Головенкова Ю.А</w:t>
            </w:r>
          </w:p>
        </w:tc>
      </w:tr>
      <w:tr w:rsidR="000C0538" w:rsidRPr="00F8717F" w:rsidTr="00CD250D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 xml:space="preserve">Курсы «Новые профессиональные компетенции педагогов в связи с внедрением ФГОС НОО </w:t>
            </w:r>
            <w:proofErr w:type="gramStart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связи с ОВЗ»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06.02.2017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Головенкова Ю.А</w:t>
            </w:r>
          </w:p>
        </w:tc>
      </w:tr>
    </w:tbl>
    <w:p w:rsidR="000C0538" w:rsidRPr="00F8717F" w:rsidRDefault="000C0538" w:rsidP="00F8717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975"/>
        <w:gridCol w:w="4785"/>
        <w:gridCol w:w="2961"/>
      </w:tblGrid>
      <w:tr w:rsidR="000C0538" w:rsidRPr="00F8717F" w:rsidTr="00CD250D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538" w:rsidRPr="00F8717F" w:rsidTr="00CD250D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Аттестация на высшую категорию.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26.01. 2017Китичук А.А.</w:t>
            </w:r>
          </w:p>
        </w:tc>
      </w:tr>
      <w:tr w:rsidR="000C0538" w:rsidRPr="00F8717F" w:rsidTr="00CD250D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Участие детей в школьном конкурсе «Я  - исследователь»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Китичук А.А</w:t>
            </w:r>
          </w:p>
        </w:tc>
      </w:tr>
      <w:tr w:rsidR="000C0538" w:rsidRPr="00F8717F" w:rsidTr="00CD250D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Участие детей в районном  конкурсе «Я  - исследователь» Столяр Александр – 1 место.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Китичук А.А</w:t>
            </w:r>
          </w:p>
        </w:tc>
      </w:tr>
      <w:tr w:rsidR="000C0538" w:rsidRPr="00F8717F" w:rsidTr="00CD250D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Районный конкурс декоративно – прикладного творчества «Новогодняя фантазия».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10.01.2017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2017Китичук А.А</w:t>
            </w:r>
          </w:p>
        </w:tc>
      </w:tr>
      <w:tr w:rsidR="000C0538" w:rsidRPr="00F8717F" w:rsidTr="00CD250D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Участие в районном конкурсе Коллекция идей.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24.03.2017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2017Китичук А.А</w:t>
            </w:r>
          </w:p>
        </w:tc>
      </w:tr>
      <w:tr w:rsidR="000C0538" w:rsidRPr="00F8717F" w:rsidTr="00CD250D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Районный конкурс «Детские и педагогические фантазии».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15.03.2017</w:t>
            </w:r>
          </w:p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2017Китичук А.А</w:t>
            </w:r>
          </w:p>
        </w:tc>
      </w:tr>
    </w:tbl>
    <w:p w:rsidR="000C0538" w:rsidRPr="00F8717F" w:rsidRDefault="000C0538" w:rsidP="00F8717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958"/>
        <w:gridCol w:w="4844"/>
        <w:gridCol w:w="2919"/>
      </w:tblGrid>
      <w:tr w:rsidR="000C0538" w:rsidRPr="00F8717F" w:rsidTr="00CD250D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Открытая международная интернет олимпиада по математике</w:t>
            </w:r>
            <w:proofErr w:type="gramStart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иплом 1 степени.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Шибаева Е.В.</w:t>
            </w:r>
          </w:p>
        </w:tc>
      </w:tr>
      <w:tr w:rsidR="000C0538" w:rsidRPr="00F8717F" w:rsidTr="00CD250D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Открытая международная интернет олимпиада по математике</w:t>
            </w:r>
            <w:proofErr w:type="gramStart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иплом 2 степени.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Шибаева Е.В.</w:t>
            </w:r>
          </w:p>
        </w:tc>
      </w:tr>
      <w:tr w:rsidR="000C0538" w:rsidRPr="00F8717F" w:rsidTr="00CD250D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538" w:rsidRPr="00F8717F" w:rsidTr="00CD250D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Участие в районном конкурсе « Я – исследователь</w:t>
            </w:r>
            <w:proofErr w:type="gramStart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»у</w:t>
            </w:r>
            <w:proofErr w:type="gramEnd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Шибаева Е.В.</w:t>
            </w:r>
          </w:p>
        </w:tc>
      </w:tr>
      <w:tr w:rsidR="000C0538" w:rsidRPr="00F8717F" w:rsidTr="00CD250D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Районный конкурс « Новогодняя фантазия»1 место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Шибаева Е.В.</w:t>
            </w:r>
          </w:p>
        </w:tc>
      </w:tr>
      <w:tr w:rsidR="000C0538" w:rsidRPr="00F8717F" w:rsidTr="00CD250D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 «Детского портала</w:t>
            </w:r>
            <w:proofErr w:type="gramStart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»»</w:t>
            </w:r>
            <w:proofErr w:type="gramEnd"/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Чудо-Юдо»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Шибаева Е.В.</w:t>
            </w:r>
          </w:p>
        </w:tc>
      </w:tr>
      <w:tr w:rsidR="000C0538" w:rsidRPr="00F8717F" w:rsidTr="00CD250D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публикации на сайте </w:t>
            </w:r>
            <w:proofErr w:type="spellStart"/>
            <w:r w:rsidRPr="00F87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intourok</w:t>
            </w:r>
            <w:proofErr w:type="spellEnd"/>
            <w:r w:rsidRPr="00F87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</w:p>
        </w:tc>
        <w:tc>
          <w:tcPr>
            <w:tcW w:w="319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eastAsia="Times New Roman" w:hAnsi="Times New Roman" w:cs="Times New Roman"/>
                <w:sz w:val="24"/>
                <w:szCs w:val="24"/>
              </w:rPr>
              <w:t>Шибаева Е.В.</w:t>
            </w:r>
          </w:p>
        </w:tc>
      </w:tr>
      <w:tr w:rsidR="000C0538" w:rsidRPr="00F8717F" w:rsidTr="00CD250D">
        <w:tc>
          <w:tcPr>
            <w:tcW w:w="1101" w:type="dxa"/>
          </w:tcPr>
          <w:p w:rsidR="000C0538" w:rsidRPr="00F8717F" w:rsidRDefault="000C0538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0C0538" w:rsidRPr="00F8717F" w:rsidRDefault="005D74C2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конкурс «Победный май»1место </w:t>
            </w:r>
            <w:r w:rsidR="00B24467" w:rsidRPr="00F8717F">
              <w:rPr>
                <w:rFonts w:ascii="Times New Roman" w:hAnsi="Times New Roman" w:cs="Times New Roman"/>
                <w:sz w:val="24"/>
                <w:szCs w:val="24"/>
              </w:rPr>
              <w:t>,2 место</w:t>
            </w:r>
          </w:p>
        </w:tc>
        <w:tc>
          <w:tcPr>
            <w:tcW w:w="3191" w:type="dxa"/>
          </w:tcPr>
          <w:p w:rsidR="000C0538" w:rsidRPr="00F8717F" w:rsidRDefault="005D74C2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Малухина Ю.А.</w:t>
            </w:r>
          </w:p>
        </w:tc>
      </w:tr>
      <w:tr w:rsidR="005D74C2" w:rsidRPr="00F8717F" w:rsidTr="00B24467">
        <w:tc>
          <w:tcPr>
            <w:tcW w:w="1101" w:type="dxa"/>
          </w:tcPr>
          <w:p w:rsidR="005D74C2" w:rsidRPr="00F8717F" w:rsidRDefault="005D74C2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5D74C2" w:rsidRPr="00F8717F" w:rsidRDefault="00B24467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Районный конкурс «Победный май»1место</w:t>
            </w:r>
          </w:p>
        </w:tc>
        <w:tc>
          <w:tcPr>
            <w:tcW w:w="3191" w:type="dxa"/>
          </w:tcPr>
          <w:p w:rsidR="005D74C2" w:rsidRPr="00F8717F" w:rsidRDefault="00B24467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Бирюкова Л.И.</w:t>
            </w:r>
          </w:p>
        </w:tc>
      </w:tr>
      <w:tr w:rsidR="005D74C2" w:rsidRPr="00F8717F" w:rsidTr="00B24467">
        <w:tc>
          <w:tcPr>
            <w:tcW w:w="1101" w:type="dxa"/>
          </w:tcPr>
          <w:p w:rsidR="005D74C2" w:rsidRPr="00F8717F" w:rsidRDefault="005D74C2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5D74C2" w:rsidRPr="00F8717F" w:rsidRDefault="00B24467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Районный конкурс «Победный май»3место</w:t>
            </w:r>
          </w:p>
        </w:tc>
        <w:tc>
          <w:tcPr>
            <w:tcW w:w="3191" w:type="dxa"/>
          </w:tcPr>
          <w:p w:rsidR="005D74C2" w:rsidRPr="00F8717F" w:rsidRDefault="00B24467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ТитоваА.И.</w:t>
            </w:r>
          </w:p>
        </w:tc>
      </w:tr>
      <w:tr w:rsidR="005D74C2" w:rsidRPr="00F8717F" w:rsidTr="00B24467">
        <w:tc>
          <w:tcPr>
            <w:tcW w:w="1101" w:type="dxa"/>
          </w:tcPr>
          <w:p w:rsidR="005D74C2" w:rsidRPr="00F8717F" w:rsidRDefault="005D74C2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5D74C2" w:rsidRPr="00F8717F" w:rsidRDefault="00B24467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Районный конкурс «Победный май»3место</w:t>
            </w:r>
          </w:p>
        </w:tc>
        <w:tc>
          <w:tcPr>
            <w:tcW w:w="3191" w:type="dxa"/>
          </w:tcPr>
          <w:p w:rsidR="005D74C2" w:rsidRPr="00F8717F" w:rsidRDefault="00B24467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Канавец Л.А.</w:t>
            </w:r>
          </w:p>
        </w:tc>
      </w:tr>
      <w:tr w:rsidR="005D74C2" w:rsidRPr="00F8717F" w:rsidTr="00B24467">
        <w:tc>
          <w:tcPr>
            <w:tcW w:w="1101" w:type="dxa"/>
          </w:tcPr>
          <w:p w:rsidR="005D74C2" w:rsidRPr="00F8717F" w:rsidRDefault="005D74C2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5D74C2" w:rsidRPr="00F8717F" w:rsidRDefault="00B24467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Районный конкурс «Победный май»2место</w:t>
            </w:r>
          </w:p>
        </w:tc>
        <w:tc>
          <w:tcPr>
            <w:tcW w:w="3191" w:type="dxa"/>
          </w:tcPr>
          <w:p w:rsidR="005D74C2" w:rsidRPr="00F8717F" w:rsidRDefault="00B24467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Головенкова Н.П.</w:t>
            </w:r>
          </w:p>
        </w:tc>
      </w:tr>
      <w:tr w:rsidR="005D74C2" w:rsidRPr="00F8717F" w:rsidTr="00B24467">
        <w:tc>
          <w:tcPr>
            <w:tcW w:w="1101" w:type="dxa"/>
          </w:tcPr>
          <w:p w:rsidR="005D74C2" w:rsidRPr="00F8717F" w:rsidRDefault="005D74C2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5D74C2" w:rsidRPr="00F8717F" w:rsidRDefault="00B24467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Районный конкурс «Победный май»1место</w:t>
            </w:r>
          </w:p>
        </w:tc>
        <w:tc>
          <w:tcPr>
            <w:tcW w:w="3191" w:type="dxa"/>
          </w:tcPr>
          <w:p w:rsidR="005D74C2" w:rsidRPr="00F8717F" w:rsidRDefault="00B24467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Новикова И.Н.</w:t>
            </w:r>
          </w:p>
        </w:tc>
      </w:tr>
      <w:tr w:rsidR="005D74C2" w:rsidRPr="00F8717F" w:rsidTr="00B24467">
        <w:tc>
          <w:tcPr>
            <w:tcW w:w="1101" w:type="dxa"/>
          </w:tcPr>
          <w:p w:rsidR="005D74C2" w:rsidRPr="00F8717F" w:rsidRDefault="005D74C2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5D74C2" w:rsidRPr="00F8717F" w:rsidRDefault="00B24467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исследовательских проектов по предметам 2 место</w:t>
            </w:r>
          </w:p>
        </w:tc>
        <w:tc>
          <w:tcPr>
            <w:tcW w:w="3191" w:type="dxa"/>
          </w:tcPr>
          <w:p w:rsidR="005D74C2" w:rsidRPr="00F8717F" w:rsidRDefault="00B24467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Новикова И.Н.</w:t>
            </w:r>
          </w:p>
        </w:tc>
      </w:tr>
      <w:tr w:rsidR="005D74C2" w:rsidRPr="00F8717F" w:rsidTr="00B24467">
        <w:tc>
          <w:tcPr>
            <w:tcW w:w="1101" w:type="dxa"/>
          </w:tcPr>
          <w:p w:rsidR="005D74C2" w:rsidRPr="00F8717F" w:rsidRDefault="005D74C2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5D74C2" w:rsidRPr="00F8717F" w:rsidRDefault="00B24467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исследовательских проектов по предметам 2 место</w:t>
            </w:r>
          </w:p>
        </w:tc>
        <w:tc>
          <w:tcPr>
            <w:tcW w:w="3191" w:type="dxa"/>
          </w:tcPr>
          <w:p w:rsidR="005D74C2" w:rsidRPr="00F8717F" w:rsidRDefault="00B24467" w:rsidP="00F87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17F">
              <w:rPr>
                <w:rFonts w:ascii="Times New Roman" w:hAnsi="Times New Roman" w:cs="Times New Roman"/>
                <w:sz w:val="24"/>
                <w:szCs w:val="24"/>
              </w:rPr>
              <w:t>Китичук А.А.</w:t>
            </w:r>
          </w:p>
        </w:tc>
      </w:tr>
    </w:tbl>
    <w:p w:rsidR="001411A1" w:rsidRPr="00F8717F" w:rsidRDefault="00F8717F" w:rsidP="00F8717F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411A1" w:rsidRPr="00F8717F">
        <w:rPr>
          <w:rFonts w:ascii="Times New Roman" w:hAnsi="Times New Roman" w:cs="Times New Roman"/>
          <w:b/>
          <w:sz w:val="24"/>
          <w:szCs w:val="24"/>
        </w:rPr>
        <w:t>Вывод,  планируемые задачи на 2016-2017 уч</w:t>
      </w:r>
      <w:proofErr w:type="gramStart"/>
      <w:r w:rsidR="001411A1" w:rsidRPr="00F8717F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="001411A1" w:rsidRPr="00F8717F">
        <w:rPr>
          <w:rFonts w:ascii="Times New Roman" w:hAnsi="Times New Roman" w:cs="Times New Roman"/>
          <w:b/>
          <w:sz w:val="24"/>
          <w:szCs w:val="24"/>
        </w:rPr>
        <w:t>од.</w:t>
      </w:r>
    </w:p>
    <w:p w:rsidR="001411A1" w:rsidRPr="00F8717F" w:rsidRDefault="001411A1" w:rsidP="00F8717F">
      <w:pPr>
        <w:spacing w:after="0"/>
        <w:ind w:left="405"/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Таким образом, анализ</w:t>
      </w:r>
      <w:r w:rsidRPr="00F871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8717F">
        <w:rPr>
          <w:rFonts w:ascii="Times New Roman" w:hAnsi="Times New Roman" w:cs="Times New Roman"/>
          <w:sz w:val="24"/>
          <w:szCs w:val="24"/>
        </w:rPr>
        <w:t xml:space="preserve">работы методического объединения показал, что запланированный план работы МО практически выполнен. Тематика заседаний отражала основные проблемные вопросы, стоящие перед методическим объединением. Заседания были тщательно продуманы и подготовлены. Выступления и выводы основывались на практических результатах. Учителя старались создать наиболее благоприятные условия для развития учащихся с высоким уровнем интеллекта, проявляющих интерес к изучению предметов. В целом работа методического объединения учителей начальных классов  МБОУ «Новорогачинская СШ» может быть признана </w:t>
      </w:r>
      <w:r w:rsidRPr="00F8717F">
        <w:rPr>
          <w:rFonts w:ascii="Times New Roman" w:hAnsi="Times New Roman" w:cs="Times New Roman"/>
          <w:b/>
          <w:bCs/>
          <w:sz w:val="24"/>
          <w:szCs w:val="24"/>
        </w:rPr>
        <w:t>удовлетворительной.</w:t>
      </w:r>
    </w:p>
    <w:p w:rsidR="001411A1" w:rsidRPr="00F8717F" w:rsidRDefault="005D74C2" w:rsidP="00F8717F">
      <w:pPr>
        <w:spacing w:after="0"/>
        <w:ind w:left="405"/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b/>
          <w:bCs/>
          <w:sz w:val="24"/>
          <w:szCs w:val="24"/>
        </w:rPr>
        <w:t>Задачи на 2017-2018</w:t>
      </w:r>
      <w:r w:rsidR="001411A1" w:rsidRPr="00F8717F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год:</w:t>
      </w:r>
    </w:p>
    <w:p w:rsidR="001411A1" w:rsidRPr="00F8717F" w:rsidRDefault="001411A1" w:rsidP="00F8717F">
      <w:pPr>
        <w:pStyle w:val="a8"/>
        <w:numPr>
          <w:ilvl w:val="0"/>
          <w:numId w:val="7"/>
        </w:numPr>
        <w:spacing w:after="0"/>
        <w:jc w:val="center"/>
        <w:rPr>
          <w:rFonts w:ascii="Times New Roman" w:hAnsi="Times New Roman"/>
          <w:sz w:val="24"/>
          <w:szCs w:val="24"/>
        </w:rPr>
      </w:pPr>
      <w:r w:rsidRPr="00F8717F">
        <w:rPr>
          <w:rFonts w:ascii="Times New Roman" w:hAnsi="Times New Roman"/>
          <w:sz w:val="24"/>
          <w:szCs w:val="24"/>
        </w:rPr>
        <w:t>Повышение качества обучения в свете ФГОС начального образования.</w:t>
      </w:r>
    </w:p>
    <w:p w:rsidR="001411A1" w:rsidRPr="00F8717F" w:rsidRDefault="001411A1" w:rsidP="00F8717F">
      <w:pPr>
        <w:pStyle w:val="a8"/>
        <w:numPr>
          <w:ilvl w:val="0"/>
          <w:numId w:val="7"/>
        </w:numPr>
        <w:spacing w:after="0"/>
        <w:jc w:val="center"/>
        <w:rPr>
          <w:rFonts w:ascii="Times New Roman" w:hAnsi="Times New Roman"/>
          <w:sz w:val="24"/>
          <w:szCs w:val="24"/>
        </w:rPr>
      </w:pPr>
      <w:r w:rsidRPr="00F8717F">
        <w:rPr>
          <w:rFonts w:ascii="Times New Roman" w:hAnsi="Times New Roman"/>
          <w:sz w:val="24"/>
          <w:szCs w:val="24"/>
        </w:rPr>
        <w:t>2. Активное использование информационных технологий и современных педагогических инноваций.</w:t>
      </w:r>
    </w:p>
    <w:p w:rsidR="001411A1" w:rsidRPr="00F8717F" w:rsidRDefault="001411A1" w:rsidP="00F8717F">
      <w:pPr>
        <w:spacing w:after="0"/>
        <w:ind w:left="405"/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3. Совершенствование методов и технологий педагогического мониторинга.</w:t>
      </w:r>
    </w:p>
    <w:p w:rsidR="001411A1" w:rsidRPr="00F8717F" w:rsidRDefault="001411A1" w:rsidP="00F8717F">
      <w:pPr>
        <w:spacing w:after="0"/>
        <w:ind w:left="405"/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4. Разработать единые требования к оформлению учебных и внеучебных проектов.</w:t>
      </w:r>
    </w:p>
    <w:p w:rsidR="001411A1" w:rsidRPr="00F8717F" w:rsidRDefault="001411A1" w:rsidP="00F8717F">
      <w:pPr>
        <w:spacing w:after="0"/>
        <w:ind w:left="405"/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5.Усилить работу с мотивированными учащимися, направленную на участие в предметных олимпиадах и конкурсах.</w:t>
      </w:r>
    </w:p>
    <w:p w:rsidR="003C0F75" w:rsidRPr="00F8717F" w:rsidRDefault="001411A1" w:rsidP="00F8717F">
      <w:pPr>
        <w:spacing w:after="0"/>
        <w:ind w:left="405"/>
        <w:jc w:val="center"/>
        <w:rPr>
          <w:rFonts w:ascii="Times New Roman" w:hAnsi="Times New Roman" w:cs="Times New Roman"/>
          <w:sz w:val="24"/>
          <w:szCs w:val="24"/>
        </w:rPr>
      </w:pPr>
      <w:r w:rsidRPr="00F8717F">
        <w:rPr>
          <w:rFonts w:ascii="Times New Roman" w:hAnsi="Times New Roman" w:cs="Times New Roman"/>
          <w:sz w:val="24"/>
          <w:szCs w:val="24"/>
        </w:rPr>
        <w:t>6.Совершенствовать работу по обобщению передового педагогического опыта, обмену опытом между коллегами.</w:t>
      </w:r>
    </w:p>
    <w:p w:rsidR="001411A1" w:rsidRPr="00F8717F" w:rsidRDefault="001411A1" w:rsidP="00F8717F">
      <w:pPr>
        <w:spacing w:after="0"/>
        <w:ind w:left="405"/>
        <w:jc w:val="center"/>
        <w:rPr>
          <w:rFonts w:ascii="Times New Roman" w:hAnsi="Times New Roman" w:cs="Times New Roman"/>
          <w:sz w:val="24"/>
          <w:szCs w:val="24"/>
        </w:rPr>
      </w:pPr>
    </w:p>
    <w:p w:rsidR="003C0F75" w:rsidRPr="00F8717F" w:rsidRDefault="003C0F75" w:rsidP="00F8717F">
      <w:pPr>
        <w:pStyle w:val="a9"/>
        <w:shd w:val="clear" w:color="auto" w:fill="FFFFFF"/>
        <w:jc w:val="center"/>
        <w:rPr>
          <w:color w:val="000000"/>
        </w:rPr>
      </w:pPr>
      <w:r w:rsidRPr="00F8717F">
        <w:rPr>
          <w:b/>
          <w:bCs/>
          <w:color w:val="000000"/>
        </w:rPr>
        <w:t>Предложения:</w:t>
      </w:r>
    </w:p>
    <w:p w:rsidR="003C0F75" w:rsidRPr="00F8717F" w:rsidRDefault="003C0F75" w:rsidP="00F8717F">
      <w:pPr>
        <w:pStyle w:val="a9"/>
        <w:shd w:val="clear" w:color="auto" w:fill="FFFFFF"/>
        <w:jc w:val="center"/>
        <w:rPr>
          <w:color w:val="000000"/>
        </w:rPr>
      </w:pPr>
      <w:r w:rsidRPr="00F8717F">
        <w:rPr>
          <w:color w:val="000000"/>
        </w:rPr>
        <w:t>В следующем  учебном  году необходимо</w:t>
      </w:r>
      <w:proofErr w:type="gramStart"/>
      <w:r w:rsidRPr="00F8717F">
        <w:rPr>
          <w:color w:val="000000"/>
        </w:rPr>
        <w:t xml:space="preserve"> :</w:t>
      </w:r>
      <w:proofErr w:type="gramEnd"/>
    </w:p>
    <w:p w:rsidR="003C0F75" w:rsidRPr="00F8717F" w:rsidRDefault="003C0F75" w:rsidP="00F8717F">
      <w:pPr>
        <w:pStyle w:val="a9"/>
        <w:shd w:val="clear" w:color="auto" w:fill="FFFFFF"/>
        <w:jc w:val="center"/>
        <w:rPr>
          <w:color w:val="000000"/>
        </w:rPr>
      </w:pPr>
      <w:r w:rsidRPr="00F8717F">
        <w:rPr>
          <w:color w:val="000000"/>
        </w:rPr>
        <w:t>1. продолжить работу по применению информационных технологий, так как  они помогают вести обучение на новом качественном уровне.</w:t>
      </w:r>
    </w:p>
    <w:p w:rsidR="003C0F75" w:rsidRPr="00F8717F" w:rsidRDefault="003C0F75" w:rsidP="00F8717F">
      <w:pPr>
        <w:pStyle w:val="a9"/>
        <w:shd w:val="clear" w:color="auto" w:fill="FFFFFF"/>
        <w:jc w:val="center"/>
        <w:rPr>
          <w:color w:val="000000"/>
        </w:rPr>
      </w:pPr>
      <w:r w:rsidRPr="00F8717F">
        <w:rPr>
          <w:color w:val="000000"/>
        </w:rPr>
        <w:t>2.</w:t>
      </w:r>
      <w:r w:rsidRPr="00F8717F">
        <w:rPr>
          <w:color w:val="333333"/>
        </w:rPr>
        <w:t>  продолжить работу по повышению образовательного уровня учителей через аттестацию</w:t>
      </w:r>
    </w:p>
    <w:p w:rsidR="003C0F75" w:rsidRPr="00F8717F" w:rsidRDefault="003C0F75" w:rsidP="00F8717F">
      <w:pPr>
        <w:pStyle w:val="a9"/>
        <w:shd w:val="clear" w:color="auto" w:fill="FFFFFF"/>
        <w:jc w:val="center"/>
        <w:rPr>
          <w:color w:val="000000"/>
        </w:rPr>
      </w:pPr>
      <w:r w:rsidRPr="00F8717F">
        <w:rPr>
          <w:color w:val="333333"/>
        </w:rPr>
        <w:t>проведение творческих отчетов, участие в конкурсах педагогических инициатив.</w:t>
      </w:r>
    </w:p>
    <w:p w:rsidR="003C0F75" w:rsidRPr="00F8717F" w:rsidRDefault="003C0F75" w:rsidP="00F8717F">
      <w:pPr>
        <w:pStyle w:val="a9"/>
        <w:shd w:val="clear" w:color="auto" w:fill="FFFFFF"/>
        <w:jc w:val="center"/>
        <w:rPr>
          <w:color w:val="333333"/>
        </w:rPr>
      </w:pPr>
      <w:r w:rsidRPr="00F8717F">
        <w:rPr>
          <w:color w:val="333333"/>
        </w:rPr>
        <w:lastRenderedPageBreak/>
        <w:t>3.  работать над повышением инициативы и творчества.</w:t>
      </w:r>
    </w:p>
    <w:sectPr w:rsidR="003C0F75" w:rsidRPr="00F8717F" w:rsidSect="00904723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F6F" w:rsidRDefault="00157F6F" w:rsidP="00654110">
      <w:pPr>
        <w:spacing w:after="0" w:line="240" w:lineRule="auto"/>
      </w:pPr>
      <w:r>
        <w:separator/>
      </w:r>
    </w:p>
  </w:endnote>
  <w:endnote w:type="continuationSeparator" w:id="0">
    <w:p w:rsidR="00157F6F" w:rsidRDefault="00157F6F" w:rsidP="00654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F6F" w:rsidRDefault="00157F6F" w:rsidP="00654110">
      <w:pPr>
        <w:spacing w:after="0" w:line="240" w:lineRule="auto"/>
      </w:pPr>
      <w:r>
        <w:separator/>
      </w:r>
    </w:p>
  </w:footnote>
  <w:footnote w:type="continuationSeparator" w:id="0">
    <w:p w:rsidR="00157F6F" w:rsidRDefault="00157F6F" w:rsidP="00654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62910A1"/>
    <w:multiLevelType w:val="multilevel"/>
    <w:tmpl w:val="45F2B6D2"/>
    <w:lvl w:ilvl="0">
      <w:start w:val="1"/>
      <w:numFmt w:val="bullet"/>
      <w:lvlText w:val=""/>
      <w:lvlJc w:val="left"/>
      <w:pPr>
        <w:tabs>
          <w:tab w:val="num" w:pos="6171"/>
        </w:tabs>
        <w:ind w:left="617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4B6E4B"/>
    <w:multiLevelType w:val="multilevel"/>
    <w:tmpl w:val="0B38E18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5E3D5E"/>
    <w:multiLevelType w:val="hybridMultilevel"/>
    <w:tmpl w:val="D624D044"/>
    <w:lvl w:ilvl="0" w:tplc="FAF638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6062B52"/>
    <w:multiLevelType w:val="hybridMultilevel"/>
    <w:tmpl w:val="760A0336"/>
    <w:lvl w:ilvl="0" w:tplc="63F415F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4C601FA"/>
    <w:multiLevelType w:val="multilevel"/>
    <w:tmpl w:val="FD72C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0017E2"/>
    <w:multiLevelType w:val="hybridMultilevel"/>
    <w:tmpl w:val="88EC32E8"/>
    <w:lvl w:ilvl="0" w:tplc="27D4521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3CE96C19"/>
    <w:multiLevelType w:val="multilevel"/>
    <w:tmpl w:val="99DE6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3B631A"/>
    <w:multiLevelType w:val="singleLevel"/>
    <w:tmpl w:val="35C057D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4"/>
  </w:num>
  <w:num w:numId="5">
    <w:abstractNumId w:val="8"/>
  </w:num>
  <w:num w:numId="6">
    <w:abstractNumId w:val="9"/>
  </w:num>
  <w:num w:numId="7">
    <w:abstractNumId w:val="7"/>
  </w:num>
  <w:num w:numId="8">
    <w:abstractNumId w:val="0"/>
  </w:num>
  <w:num w:numId="9">
    <w:abstractNumId w:val="1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480"/>
    <w:rsid w:val="00001757"/>
    <w:rsid w:val="00012C74"/>
    <w:rsid w:val="00096A1E"/>
    <w:rsid w:val="000C0538"/>
    <w:rsid w:val="001070B5"/>
    <w:rsid w:val="00131026"/>
    <w:rsid w:val="001411A1"/>
    <w:rsid w:val="00157F6F"/>
    <w:rsid w:val="001A4398"/>
    <w:rsid w:val="001C0D08"/>
    <w:rsid w:val="001E4480"/>
    <w:rsid w:val="00205964"/>
    <w:rsid w:val="0023255B"/>
    <w:rsid w:val="003B6012"/>
    <w:rsid w:val="003C0F75"/>
    <w:rsid w:val="00486A98"/>
    <w:rsid w:val="004D3FBB"/>
    <w:rsid w:val="005046EF"/>
    <w:rsid w:val="005D74C2"/>
    <w:rsid w:val="005E60FC"/>
    <w:rsid w:val="00605A6D"/>
    <w:rsid w:val="0064103A"/>
    <w:rsid w:val="00654110"/>
    <w:rsid w:val="0069224A"/>
    <w:rsid w:val="006A2FCA"/>
    <w:rsid w:val="00830A49"/>
    <w:rsid w:val="008B2903"/>
    <w:rsid w:val="00904723"/>
    <w:rsid w:val="00915193"/>
    <w:rsid w:val="009434A5"/>
    <w:rsid w:val="009C5DE5"/>
    <w:rsid w:val="00AC63FC"/>
    <w:rsid w:val="00B24467"/>
    <w:rsid w:val="00B268DA"/>
    <w:rsid w:val="00C050C8"/>
    <w:rsid w:val="00C06F6C"/>
    <w:rsid w:val="00C31636"/>
    <w:rsid w:val="00C32EB5"/>
    <w:rsid w:val="00CD250D"/>
    <w:rsid w:val="00D12303"/>
    <w:rsid w:val="00D96B24"/>
    <w:rsid w:val="00EF2317"/>
    <w:rsid w:val="00F45C02"/>
    <w:rsid w:val="00F87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A1E"/>
  </w:style>
  <w:style w:type="paragraph" w:styleId="2">
    <w:name w:val="heading 2"/>
    <w:basedOn w:val="a"/>
    <w:link w:val="20"/>
    <w:uiPriority w:val="9"/>
    <w:qFormat/>
    <w:rsid w:val="00CD25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C0D0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1C0D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1C0D0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uiPriority w:val="99"/>
    <w:unhideWhenUsed/>
    <w:rsid w:val="0064103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4103A"/>
  </w:style>
  <w:style w:type="paragraph" w:styleId="a8">
    <w:name w:val="List Paragraph"/>
    <w:basedOn w:val="a"/>
    <w:uiPriority w:val="34"/>
    <w:qFormat/>
    <w:rsid w:val="0064103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25">
    <w:name w:val="c25"/>
    <w:basedOn w:val="a0"/>
    <w:rsid w:val="0064103A"/>
  </w:style>
  <w:style w:type="character" w:customStyle="1" w:styleId="c20">
    <w:name w:val="c20"/>
    <w:basedOn w:val="a0"/>
    <w:rsid w:val="0064103A"/>
  </w:style>
  <w:style w:type="character" w:customStyle="1" w:styleId="c0">
    <w:name w:val="c0"/>
    <w:basedOn w:val="a0"/>
    <w:rsid w:val="0064103A"/>
  </w:style>
  <w:style w:type="paragraph" w:styleId="a9">
    <w:name w:val="Normal (Web)"/>
    <w:basedOn w:val="a"/>
    <w:uiPriority w:val="99"/>
    <w:unhideWhenUsed/>
    <w:rsid w:val="00641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4103A"/>
  </w:style>
  <w:style w:type="paragraph" w:customStyle="1" w:styleId="c9">
    <w:name w:val="c9"/>
    <w:basedOn w:val="a"/>
    <w:rsid w:val="00641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c1">
    <w:name w:val="c11 c1"/>
    <w:basedOn w:val="a"/>
    <w:rsid w:val="00641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943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D25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Strong"/>
    <w:uiPriority w:val="22"/>
    <w:qFormat/>
    <w:rsid w:val="00CD250D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9C5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C5DE5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1A4398"/>
    <w:pPr>
      <w:spacing w:before="83" w:after="8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A4398"/>
  </w:style>
  <w:style w:type="paragraph" w:styleId="ae">
    <w:name w:val="Title"/>
    <w:basedOn w:val="a"/>
    <w:next w:val="a"/>
    <w:link w:val="af"/>
    <w:uiPriority w:val="10"/>
    <w:qFormat/>
    <w:rsid w:val="00001757"/>
    <w:pPr>
      <w:suppressAutoHyphens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customStyle="1" w:styleId="af">
    <w:name w:val="Название Знак"/>
    <w:basedOn w:val="a0"/>
    <w:link w:val="ae"/>
    <w:uiPriority w:val="10"/>
    <w:rsid w:val="00001757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c5">
    <w:name w:val="c5"/>
    <w:basedOn w:val="a"/>
    <w:rsid w:val="00C06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654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654110"/>
  </w:style>
  <w:style w:type="paragraph" w:styleId="af2">
    <w:name w:val="footer"/>
    <w:basedOn w:val="a"/>
    <w:link w:val="af3"/>
    <w:uiPriority w:val="99"/>
    <w:semiHidden/>
    <w:unhideWhenUsed/>
    <w:rsid w:val="00654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654110"/>
  </w:style>
  <w:style w:type="paragraph" w:styleId="af4">
    <w:name w:val="Subtitle"/>
    <w:basedOn w:val="a"/>
    <w:next w:val="a"/>
    <w:link w:val="af5"/>
    <w:uiPriority w:val="11"/>
    <w:qFormat/>
    <w:rsid w:val="00205964"/>
    <w:pPr>
      <w:suppressAutoHyphens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f5">
    <w:name w:val="Подзаголовок Знак"/>
    <w:basedOn w:val="a0"/>
    <w:link w:val="af4"/>
    <w:uiPriority w:val="11"/>
    <w:rsid w:val="00205964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af6">
    <w:name w:val="Содержимое таблицы"/>
    <w:basedOn w:val="a"/>
    <w:rsid w:val="00205964"/>
    <w:pPr>
      <w:suppressLineNumbers/>
      <w:suppressAutoHyphens/>
    </w:pPr>
    <w:rPr>
      <w:rFonts w:ascii="Calibri" w:eastAsia="SimSun" w:hAnsi="Calibri" w:cs="Times New Roman"/>
      <w:lang w:eastAsia="ar-SA"/>
    </w:rPr>
  </w:style>
  <w:style w:type="paragraph" w:customStyle="1" w:styleId="c7c22">
    <w:name w:val="c7 c22"/>
    <w:basedOn w:val="a"/>
    <w:rsid w:val="0020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22c33">
    <w:name w:val="c7 c22 c33"/>
    <w:basedOn w:val="a"/>
    <w:rsid w:val="0020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7">
    <w:name w:val="c7 c17"/>
    <w:basedOn w:val="a"/>
    <w:rsid w:val="0020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22c29">
    <w:name w:val="c7 c22 c29"/>
    <w:basedOn w:val="a"/>
    <w:rsid w:val="0020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22c35">
    <w:name w:val="c7 c22 c35"/>
    <w:basedOn w:val="a"/>
    <w:rsid w:val="0020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29c22">
    <w:name w:val="c7 c29 c22"/>
    <w:basedOn w:val="a"/>
    <w:rsid w:val="0020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26">
    <w:name w:val="c7 c26"/>
    <w:basedOn w:val="a"/>
    <w:rsid w:val="0020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20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20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21">
    <w:name w:val="c9 c21"/>
    <w:basedOn w:val="a"/>
    <w:rsid w:val="0020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205964"/>
  </w:style>
  <w:style w:type="character" w:customStyle="1" w:styleId="c3">
    <w:name w:val="c3"/>
    <w:basedOn w:val="a0"/>
    <w:rsid w:val="00205964"/>
  </w:style>
  <w:style w:type="character" w:customStyle="1" w:styleId="c3c14">
    <w:name w:val="c3 c14"/>
    <w:basedOn w:val="a0"/>
    <w:rsid w:val="00205964"/>
  </w:style>
  <w:style w:type="character" w:customStyle="1" w:styleId="c3c20">
    <w:name w:val="c3 c20"/>
    <w:basedOn w:val="a0"/>
    <w:rsid w:val="002059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2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19</Pages>
  <Words>4621</Words>
  <Characters>26344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16</cp:revision>
  <dcterms:created xsi:type="dcterms:W3CDTF">2017-05-29T18:19:00Z</dcterms:created>
  <dcterms:modified xsi:type="dcterms:W3CDTF">2018-12-25T13:19:00Z</dcterms:modified>
</cp:coreProperties>
</file>