
<file path=[Content_Types].xml><?xml version="1.0" encoding="utf-8"?>
<Types xmlns="http://schemas.openxmlformats.org/package/2006/content-types">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0B0A" w:rsidRDefault="00380B0A" w:rsidP="00B91A29">
      <w:pPr>
        <w:shd w:val="clear" w:color="auto" w:fill="FFFFFF"/>
        <w:jc w:val="center"/>
        <w:rPr>
          <w:b/>
          <w:bCs/>
          <w:color w:val="FF0000"/>
          <w:sz w:val="28"/>
        </w:rPr>
      </w:pPr>
    </w:p>
    <w:p w:rsidR="00380B0A" w:rsidRDefault="00380B0A" w:rsidP="00B91A29">
      <w:pPr>
        <w:shd w:val="clear" w:color="auto" w:fill="FFFFFF"/>
        <w:jc w:val="center"/>
        <w:rPr>
          <w:b/>
          <w:bCs/>
          <w:color w:val="FF0000"/>
          <w:sz w:val="28"/>
        </w:rPr>
      </w:pPr>
    </w:p>
    <w:p w:rsidR="00380B0A" w:rsidRDefault="00380B0A" w:rsidP="00B91A29">
      <w:pPr>
        <w:shd w:val="clear" w:color="auto" w:fill="FFFFFF"/>
        <w:jc w:val="center"/>
        <w:rPr>
          <w:b/>
          <w:bCs/>
          <w:color w:val="FF0000"/>
          <w:sz w:val="28"/>
        </w:rPr>
      </w:pPr>
    </w:p>
    <w:p w:rsidR="00380B0A" w:rsidRPr="00C44446" w:rsidRDefault="00380B0A" w:rsidP="00380B0A">
      <w:pPr>
        <w:jc w:val="center"/>
        <w:rPr>
          <w:sz w:val="32"/>
          <w:szCs w:val="32"/>
        </w:rPr>
      </w:pPr>
      <w:r w:rsidRPr="00C44446">
        <w:rPr>
          <w:sz w:val="32"/>
          <w:szCs w:val="32"/>
        </w:rPr>
        <w:t>Муниципальное казенное общеобразовательное учреждение «Средняя школа  с углубленным изучением отдельных предметов №3 г. Яранска Кировской области»</w:t>
      </w:r>
    </w:p>
    <w:p w:rsidR="00380B0A" w:rsidRPr="00C44446" w:rsidRDefault="00380B0A" w:rsidP="00B91A29">
      <w:pPr>
        <w:shd w:val="clear" w:color="auto" w:fill="FFFFFF"/>
        <w:jc w:val="center"/>
        <w:rPr>
          <w:b/>
          <w:bCs/>
          <w:color w:val="FF0000"/>
          <w:sz w:val="32"/>
          <w:szCs w:val="32"/>
        </w:rPr>
      </w:pPr>
    </w:p>
    <w:p w:rsidR="00380B0A" w:rsidRPr="00C44446" w:rsidRDefault="00380B0A" w:rsidP="00B91A29">
      <w:pPr>
        <w:shd w:val="clear" w:color="auto" w:fill="FFFFFF"/>
        <w:jc w:val="center"/>
        <w:rPr>
          <w:b/>
          <w:bCs/>
          <w:color w:val="FF0000"/>
          <w:sz w:val="28"/>
          <w:szCs w:val="28"/>
        </w:rPr>
      </w:pPr>
    </w:p>
    <w:p w:rsidR="00380B0A" w:rsidRPr="00C44446" w:rsidRDefault="00380B0A" w:rsidP="00B91A29">
      <w:pPr>
        <w:shd w:val="clear" w:color="auto" w:fill="FFFFFF"/>
        <w:jc w:val="center"/>
        <w:rPr>
          <w:b/>
          <w:bCs/>
          <w:color w:val="FF0000"/>
          <w:sz w:val="28"/>
          <w:szCs w:val="28"/>
        </w:rPr>
      </w:pPr>
    </w:p>
    <w:p w:rsidR="00380B0A" w:rsidRDefault="00380B0A" w:rsidP="00B91A29">
      <w:pPr>
        <w:shd w:val="clear" w:color="auto" w:fill="FFFFFF"/>
        <w:jc w:val="center"/>
        <w:rPr>
          <w:b/>
          <w:bCs/>
          <w:color w:val="FF0000"/>
          <w:sz w:val="28"/>
        </w:rPr>
      </w:pPr>
    </w:p>
    <w:p w:rsidR="00380B0A" w:rsidRDefault="00380B0A" w:rsidP="00B91A29">
      <w:pPr>
        <w:shd w:val="clear" w:color="auto" w:fill="FFFFFF"/>
        <w:jc w:val="center"/>
        <w:rPr>
          <w:b/>
          <w:bCs/>
          <w:color w:val="FF0000"/>
          <w:sz w:val="28"/>
        </w:rPr>
      </w:pPr>
    </w:p>
    <w:p w:rsidR="00380B0A" w:rsidRDefault="00380B0A" w:rsidP="00B91A29">
      <w:pPr>
        <w:shd w:val="clear" w:color="auto" w:fill="FFFFFF"/>
        <w:jc w:val="center"/>
        <w:rPr>
          <w:b/>
          <w:bCs/>
          <w:color w:val="FF0000"/>
          <w:sz w:val="28"/>
        </w:rPr>
      </w:pPr>
    </w:p>
    <w:p w:rsidR="00380B0A" w:rsidRDefault="00380B0A" w:rsidP="00B91A29">
      <w:pPr>
        <w:shd w:val="clear" w:color="auto" w:fill="FFFFFF"/>
        <w:jc w:val="center"/>
        <w:rPr>
          <w:b/>
          <w:bCs/>
          <w:color w:val="FF0000"/>
          <w:sz w:val="28"/>
        </w:rPr>
      </w:pPr>
    </w:p>
    <w:p w:rsidR="00C44446" w:rsidRDefault="00C44446" w:rsidP="00C44446">
      <w:pPr>
        <w:pStyle w:val="a4"/>
        <w:shd w:val="clear" w:color="auto" w:fill="FFFFFF"/>
        <w:spacing w:before="0" w:beforeAutospacing="0" w:after="0" w:afterAutospacing="0"/>
        <w:jc w:val="both"/>
        <w:rPr>
          <w:rFonts w:ascii="Arial" w:hAnsi="Arial" w:cs="Arial"/>
          <w:color w:val="000000"/>
          <w:sz w:val="27"/>
          <w:szCs w:val="27"/>
        </w:rPr>
      </w:pPr>
    </w:p>
    <w:p w:rsidR="00C44446" w:rsidRDefault="00C44446" w:rsidP="00C44446">
      <w:pPr>
        <w:spacing w:before="240"/>
        <w:jc w:val="center"/>
        <w:rPr>
          <w:b/>
          <w:sz w:val="52"/>
          <w:szCs w:val="52"/>
        </w:rPr>
      </w:pPr>
      <w:r w:rsidRPr="00C44446">
        <w:rPr>
          <w:b/>
          <w:sz w:val="52"/>
          <w:szCs w:val="52"/>
        </w:rPr>
        <w:t>Задачи на разрезание и перекраивание фигур.</w:t>
      </w:r>
    </w:p>
    <w:p w:rsidR="00C44446" w:rsidRDefault="00C44446" w:rsidP="00C44446">
      <w:pPr>
        <w:spacing w:before="240"/>
        <w:jc w:val="center"/>
        <w:rPr>
          <w:b/>
          <w:sz w:val="52"/>
          <w:szCs w:val="52"/>
        </w:rPr>
      </w:pPr>
    </w:p>
    <w:p w:rsidR="00C44446" w:rsidRPr="00C44446" w:rsidRDefault="00C44446" w:rsidP="00C44446">
      <w:pPr>
        <w:spacing w:before="240"/>
        <w:jc w:val="center"/>
        <w:rPr>
          <w:sz w:val="52"/>
          <w:szCs w:val="52"/>
        </w:rPr>
      </w:pPr>
    </w:p>
    <w:p w:rsidR="00C44446" w:rsidRPr="00C44446" w:rsidRDefault="00C44446" w:rsidP="00C44446">
      <w:pPr>
        <w:pStyle w:val="a4"/>
        <w:shd w:val="clear" w:color="auto" w:fill="FFFFFF"/>
        <w:spacing w:before="0" w:beforeAutospacing="0" w:after="270" w:afterAutospacing="0"/>
        <w:jc w:val="both"/>
        <w:rPr>
          <w:rFonts w:ascii="Arial" w:hAnsi="Arial" w:cs="Arial"/>
          <w:color w:val="000000"/>
          <w:sz w:val="52"/>
          <w:szCs w:val="52"/>
        </w:rPr>
      </w:pPr>
    </w:p>
    <w:p w:rsidR="00C44446" w:rsidRPr="00C44446" w:rsidRDefault="00C44446" w:rsidP="00C44446">
      <w:pPr>
        <w:pStyle w:val="a4"/>
        <w:shd w:val="clear" w:color="auto" w:fill="FFFFFF"/>
        <w:spacing w:before="0" w:beforeAutospacing="0" w:after="0" w:afterAutospacing="0"/>
        <w:jc w:val="both"/>
        <w:rPr>
          <w:color w:val="000000"/>
          <w:sz w:val="32"/>
          <w:szCs w:val="32"/>
        </w:rPr>
      </w:pPr>
      <w:r w:rsidRPr="00C44446">
        <w:rPr>
          <w:rFonts w:ascii="Arial" w:hAnsi="Arial" w:cs="Arial"/>
          <w:color w:val="000000"/>
          <w:sz w:val="32"/>
          <w:szCs w:val="32"/>
        </w:rPr>
        <w:t xml:space="preserve">          </w:t>
      </w:r>
      <w:r w:rsidRPr="00C44446">
        <w:rPr>
          <w:color w:val="000000"/>
          <w:sz w:val="32"/>
          <w:szCs w:val="32"/>
        </w:rPr>
        <w:t>Конспект занятия математического кружка в 6 классе</w:t>
      </w:r>
    </w:p>
    <w:p w:rsidR="00380B0A" w:rsidRPr="00C44446" w:rsidRDefault="00380B0A" w:rsidP="00C44446">
      <w:pPr>
        <w:shd w:val="clear" w:color="auto" w:fill="FFFFFF"/>
        <w:rPr>
          <w:b/>
          <w:bCs/>
          <w:color w:val="FF0000"/>
          <w:sz w:val="32"/>
          <w:szCs w:val="32"/>
        </w:rPr>
      </w:pPr>
    </w:p>
    <w:p w:rsidR="00672D2D" w:rsidRPr="00C44446" w:rsidRDefault="00672D2D" w:rsidP="00C44446">
      <w:pPr>
        <w:shd w:val="clear" w:color="auto" w:fill="FFFFFF"/>
        <w:rPr>
          <w:b/>
          <w:bCs/>
          <w:color w:val="FF0000"/>
          <w:sz w:val="32"/>
          <w:szCs w:val="32"/>
        </w:rPr>
      </w:pPr>
      <w:bookmarkStart w:id="0" w:name="_GoBack"/>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Pr="00C44446" w:rsidRDefault="00C44446" w:rsidP="00C44446">
      <w:pPr>
        <w:shd w:val="clear" w:color="auto" w:fill="FFFFFF"/>
        <w:rPr>
          <w:b/>
          <w:bCs/>
          <w:sz w:val="28"/>
        </w:rPr>
      </w:pPr>
      <w:r>
        <w:rPr>
          <w:b/>
          <w:bCs/>
          <w:sz w:val="28"/>
        </w:rPr>
        <w:t xml:space="preserve">                 </w:t>
      </w:r>
      <w:r w:rsidRPr="00C44446">
        <w:rPr>
          <w:b/>
          <w:bCs/>
          <w:sz w:val="28"/>
        </w:rPr>
        <w:t>Учитель математики Зверева Галина Геннадьевна</w:t>
      </w:r>
    </w:p>
    <w:p w:rsidR="00C44446" w:rsidRPr="00C44446" w:rsidRDefault="00C44446" w:rsidP="00C44446">
      <w:pPr>
        <w:shd w:val="clear" w:color="auto" w:fill="FFFFFF"/>
        <w:rPr>
          <w:b/>
          <w:bCs/>
          <w:sz w:val="28"/>
        </w:rPr>
      </w:pPr>
    </w:p>
    <w:p w:rsidR="00C44446" w:rsidRPr="00C44446" w:rsidRDefault="00C44446" w:rsidP="00C44446">
      <w:pPr>
        <w:shd w:val="clear" w:color="auto" w:fill="FFFFFF"/>
        <w:rPr>
          <w:b/>
          <w:bCs/>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Default="00C44446" w:rsidP="00C44446">
      <w:pPr>
        <w:shd w:val="clear" w:color="auto" w:fill="FFFFFF"/>
        <w:rPr>
          <w:b/>
          <w:bCs/>
          <w:color w:val="FF0000"/>
          <w:sz w:val="28"/>
        </w:rPr>
      </w:pPr>
    </w:p>
    <w:p w:rsidR="00C44446" w:rsidRPr="00C44446" w:rsidRDefault="00C44446" w:rsidP="00C44446">
      <w:pPr>
        <w:shd w:val="clear" w:color="auto" w:fill="FFFFFF"/>
        <w:rPr>
          <w:b/>
          <w:bCs/>
          <w:color w:val="FF0000"/>
          <w:sz w:val="28"/>
        </w:rPr>
      </w:pPr>
    </w:p>
    <w:p w:rsidR="00672D2D" w:rsidRPr="002033DB" w:rsidRDefault="00672D2D" w:rsidP="00672D2D">
      <w:pPr>
        <w:spacing w:before="240"/>
        <w:jc w:val="center"/>
        <w:rPr>
          <w:b/>
          <w:sz w:val="28"/>
          <w:szCs w:val="28"/>
        </w:rPr>
      </w:pPr>
      <w:r w:rsidRPr="002033DB">
        <w:rPr>
          <w:sz w:val="28"/>
          <w:szCs w:val="28"/>
        </w:rPr>
        <w:lastRenderedPageBreak/>
        <w:t>Технологическая карта занятия</w:t>
      </w:r>
    </w:p>
    <w:p w:rsidR="00672D2D" w:rsidRPr="002033DB" w:rsidRDefault="00672D2D" w:rsidP="00672D2D">
      <w:pPr>
        <w:pStyle w:val="a7"/>
        <w:numPr>
          <w:ilvl w:val="0"/>
          <w:numId w:val="6"/>
        </w:numPr>
        <w:spacing w:before="240"/>
        <w:jc w:val="both"/>
        <w:rPr>
          <w:b/>
          <w:sz w:val="28"/>
          <w:szCs w:val="28"/>
        </w:rPr>
      </w:pPr>
      <w:r w:rsidRPr="002033DB">
        <w:rPr>
          <w:b/>
          <w:sz w:val="28"/>
          <w:szCs w:val="28"/>
        </w:rPr>
        <w:t>Тема занятия:</w:t>
      </w:r>
      <w:r w:rsidRPr="002033DB">
        <w:rPr>
          <w:sz w:val="28"/>
          <w:szCs w:val="28"/>
        </w:rPr>
        <w:t xml:space="preserve"> </w:t>
      </w:r>
      <w:r w:rsidRPr="002033DB">
        <w:rPr>
          <w:bCs/>
          <w:sz w:val="28"/>
          <w:szCs w:val="28"/>
          <w:lang w:eastAsia="en-US"/>
        </w:rPr>
        <w:t>Задачи на разрезание и перекраивание</w:t>
      </w:r>
      <w:r w:rsidR="007847E2">
        <w:rPr>
          <w:bCs/>
          <w:sz w:val="28"/>
          <w:szCs w:val="28"/>
          <w:lang w:eastAsia="en-US"/>
        </w:rPr>
        <w:t xml:space="preserve"> фигур</w:t>
      </w:r>
    </w:p>
    <w:p w:rsidR="00672D2D" w:rsidRPr="002033DB" w:rsidRDefault="00672D2D" w:rsidP="00672D2D">
      <w:pPr>
        <w:pStyle w:val="a7"/>
        <w:numPr>
          <w:ilvl w:val="0"/>
          <w:numId w:val="6"/>
        </w:numPr>
        <w:spacing w:before="240"/>
        <w:jc w:val="both"/>
        <w:rPr>
          <w:b/>
          <w:sz w:val="28"/>
          <w:szCs w:val="28"/>
        </w:rPr>
      </w:pPr>
      <w:r w:rsidRPr="002033DB">
        <w:rPr>
          <w:b/>
          <w:sz w:val="28"/>
          <w:szCs w:val="28"/>
        </w:rPr>
        <w:t xml:space="preserve">Цель: </w:t>
      </w:r>
      <w:r w:rsidRPr="002033DB">
        <w:rPr>
          <w:sz w:val="28"/>
          <w:szCs w:val="28"/>
        </w:rPr>
        <w:t>познакомить с историей возникновения игры «</w:t>
      </w:r>
      <w:proofErr w:type="spellStart"/>
      <w:r w:rsidRPr="002033DB">
        <w:rPr>
          <w:sz w:val="28"/>
          <w:szCs w:val="28"/>
        </w:rPr>
        <w:t>Танграм</w:t>
      </w:r>
      <w:proofErr w:type="spellEnd"/>
      <w:r w:rsidRPr="002033DB">
        <w:rPr>
          <w:sz w:val="28"/>
          <w:szCs w:val="28"/>
        </w:rPr>
        <w:t>» и ее видами, и исследовать ее применение.</w:t>
      </w:r>
    </w:p>
    <w:p w:rsidR="00672D2D" w:rsidRPr="002033DB" w:rsidRDefault="00672D2D" w:rsidP="00672D2D">
      <w:pPr>
        <w:pStyle w:val="a7"/>
        <w:numPr>
          <w:ilvl w:val="0"/>
          <w:numId w:val="6"/>
        </w:numPr>
        <w:spacing w:before="240"/>
        <w:jc w:val="both"/>
        <w:rPr>
          <w:sz w:val="28"/>
          <w:szCs w:val="28"/>
        </w:rPr>
      </w:pPr>
      <w:r w:rsidRPr="002033DB">
        <w:rPr>
          <w:b/>
          <w:sz w:val="28"/>
          <w:szCs w:val="28"/>
        </w:rPr>
        <w:t>Задачи:</w:t>
      </w:r>
    </w:p>
    <w:p w:rsidR="00672D2D" w:rsidRPr="002033DB" w:rsidRDefault="00672D2D" w:rsidP="00672D2D">
      <w:pPr>
        <w:pStyle w:val="a7"/>
        <w:numPr>
          <w:ilvl w:val="0"/>
          <w:numId w:val="7"/>
        </w:numPr>
        <w:spacing w:before="240"/>
        <w:jc w:val="both"/>
        <w:rPr>
          <w:sz w:val="28"/>
          <w:szCs w:val="28"/>
        </w:rPr>
      </w:pPr>
      <w:r w:rsidRPr="002033DB">
        <w:rPr>
          <w:sz w:val="28"/>
          <w:szCs w:val="28"/>
        </w:rPr>
        <w:t>Научить разрезать фигуры на части, необходимые для их составления.</w:t>
      </w:r>
    </w:p>
    <w:p w:rsidR="00672D2D" w:rsidRPr="002033DB" w:rsidRDefault="00672D2D" w:rsidP="00672D2D">
      <w:pPr>
        <w:pStyle w:val="a7"/>
        <w:numPr>
          <w:ilvl w:val="0"/>
          <w:numId w:val="7"/>
        </w:numPr>
        <w:spacing w:before="240"/>
        <w:jc w:val="both"/>
        <w:rPr>
          <w:sz w:val="28"/>
          <w:szCs w:val="28"/>
        </w:rPr>
      </w:pPr>
      <w:r w:rsidRPr="002033DB">
        <w:rPr>
          <w:sz w:val="28"/>
          <w:szCs w:val="28"/>
        </w:rPr>
        <w:t>Развивать логическое мышление, кругозор учащихся.</w:t>
      </w:r>
    </w:p>
    <w:p w:rsidR="00672D2D" w:rsidRPr="002033DB" w:rsidRDefault="00672D2D" w:rsidP="00672D2D">
      <w:pPr>
        <w:pStyle w:val="a7"/>
        <w:numPr>
          <w:ilvl w:val="0"/>
          <w:numId w:val="7"/>
        </w:numPr>
        <w:spacing w:before="240"/>
        <w:jc w:val="both"/>
        <w:rPr>
          <w:b/>
          <w:sz w:val="28"/>
          <w:szCs w:val="28"/>
        </w:rPr>
      </w:pPr>
      <w:r w:rsidRPr="002033DB">
        <w:rPr>
          <w:sz w:val="28"/>
          <w:szCs w:val="28"/>
        </w:rPr>
        <w:t xml:space="preserve">Воспитывать активность, самостоятельность, </w:t>
      </w:r>
    </w:p>
    <w:p w:rsidR="00672D2D" w:rsidRPr="002033DB" w:rsidRDefault="00672D2D" w:rsidP="00672D2D">
      <w:pPr>
        <w:pStyle w:val="a7"/>
        <w:numPr>
          <w:ilvl w:val="0"/>
          <w:numId w:val="6"/>
        </w:numPr>
        <w:spacing w:before="240"/>
        <w:jc w:val="both"/>
        <w:rPr>
          <w:b/>
          <w:sz w:val="28"/>
          <w:szCs w:val="28"/>
        </w:rPr>
      </w:pPr>
      <w:r w:rsidRPr="002033DB">
        <w:rPr>
          <w:b/>
          <w:sz w:val="28"/>
          <w:szCs w:val="28"/>
        </w:rPr>
        <w:t xml:space="preserve">Приемы и методы обучения: </w:t>
      </w:r>
      <w:r w:rsidRPr="002033DB">
        <w:rPr>
          <w:sz w:val="28"/>
          <w:szCs w:val="28"/>
        </w:rPr>
        <w:t>наглядный,</w:t>
      </w:r>
      <w:r w:rsidRPr="002033DB">
        <w:rPr>
          <w:b/>
          <w:sz w:val="28"/>
          <w:szCs w:val="28"/>
        </w:rPr>
        <w:t xml:space="preserve"> </w:t>
      </w:r>
      <w:r w:rsidRPr="002033DB">
        <w:rPr>
          <w:sz w:val="28"/>
          <w:szCs w:val="28"/>
        </w:rPr>
        <w:t xml:space="preserve">эвристический, репродуктивный, </w:t>
      </w:r>
      <w:r w:rsidRPr="002033DB">
        <w:rPr>
          <w:bCs/>
          <w:sz w:val="28"/>
          <w:szCs w:val="28"/>
          <w:lang w:eastAsia="en-US"/>
        </w:rPr>
        <w:t>частично-поисковый.</w:t>
      </w:r>
    </w:p>
    <w:p w:rsidR="00672D2D" w:rsidRPr="002033DB" w:rsidRDefault="00672D2D" w:rsidP="00672D2D">
      <w:pPr>
        <w:pStyle w:val="a7"/>
        <w:numPr>
          <w:ilvl w:val="0"/>
          <w:numId w:val="6"/>
        </w:numPr>
        <w:spacing w:before="240"/>
        <w:jc w:val="both"/>
        <w:rPr>
          <w:bCs/>
          <w:i/>
          <w:sz w:val="28"/>
          <w:szCs w:val="28"/>
          <w:lang w:eastAsia="en-US"/>
        </w:rPr>
      </w:pPr>
      <w:r w:rsidRPr="002033DB">
        <w:rPr>
          <w:b/>
          <w:sz w:val="28"/>
          <w:szCs w:val="28"/>
        </w:rPr>
        <w:t>Планируемые результаты:</w:t>
      </w:r>
    </w:p>
    <w:p w:rsidR="00672D2D" w:rsidRPr="002033DB" w:rsidRDefault="00672D2D" w:rsidP="00672D2D">
      <w:pPr>
        <w:pStyle w:val="a7"/>
        <w:spacing w:before="240"/>
        <w:jc w:val="both"/>
        <w:rPr>
          <w:bCs/>
          <w:sz w:val="28"/>
          <w:szCs w:val="28"/>
          <w:lang w:eastAsia="en-US"/>
        </w:rPr>
      </w:pPr>
      <w:r w:rsidRPr="002033DB">
        <w:rPr>
          <w:bCs/>
          <w:i/>
          <w:sz w:val="28"/>
          <w:szCs w:val="28"/>
          <w:lang w:eastAsia="en-US"/>
        </w:rPr>
        <w:t>Предметные</w:t>
      </w:r>
      <w:r w:rsidRPr="002033DB">
        <w:rPr>
          <w:bCs/>
          <w:sz w:val="28"/>
          <w:szCs w:val="28"/>
          <w:lang w:eastAsia="en-US"/>
        </w:rPr>
        <w:t>:</w:t>
      </w:r>
    </w:p>
    <w:p w:rsidR="00672D2D" w:rsidRPr="002033DB" w:rsidRDefault="00A91242" w:rsidP="00672D2D">
      <w:pPr>
        <w:pStyle w:val="a7"/>
        <w:spacing w:before="240"/>
        <w:jc w:val="both"/>
        <w:rPr>
          <w:bCs/>
          <w:i/>
          <w:sz w:val="28"/>
          <w:szCs w:val="28"/>
          <w:lang w:eastAsia="en-US"/>
        </w:rPr>
      </w:pPr>
      <w:r w:rsidRPr="002033DB">
        <w:rPr>
          <w:bCs/>
          <w:sz w:val="28"/>
          <w:szCs w:val="28"/>
          <w:lang w:eastAsia="en-US"/>
        </w:rPr>
        <w:t>распознавать</w:t>
      </w:r>
      <w:r w:rsidR="00672D2D" w:rsidRPr="002033DB">
        <w:rPr>
          <w:bCs/>
          <w:sz w:val="28"/>
          <w:szCs w:val="28"/>
          <w:lang w:eastAsia="en-US"/>
        </w:rPr>
        <w:t xml:space="preserve"> геометрические фигуры; разбивать фигуры на части; развивать комбинаторные навыки.</w:t>
      </w:r>
    </w:p>
    <w:p w:rsidR="00672D2D" w:rsidRPr="002033DB" w:rsidRDefault="00672D2D" w:rsidP="00672D2D">
      <w:pPr>
        <w:pStyle w:val="a7"/>
        <w:spacing w:before="240"/>
        <w:jc w:val="both"/>
        <w:rPr>
          <w:bCs/>
          <w:sz w:val="28"/>
          <w:szCs w:val="28"/>
          <w:u w:val="single"/>
          <w:lang w:eastAsia="en-US"/>
        </w:rPr>
      </w:pPr>
      <w:proofErr w:type="spellStart"/>
      <w:r w:rsidRPr="002033DB">
        <w:rPr>
          <w:bCs/>
          <w:i/>
          <w:sz w:val="28"/>
          <w:szCs w:val="28"/>
          <w:lang w:eastAsia="en-US"/>
        </w:rPr>
        <w:t>Метапредметные</w:t>
      </w:r>
      <w:proofErr w:type="spellEnd"/>
      <w:r w:rsidRPr="002033DB">
        <w:rPr>
          <w:bCs/>
          <w:i/>
          <w:sz w:val="28"/>
          <w:szCs w:val="28"/>
          <w:lang w:eastAsia="en-US"/>
        </w:rPr>
        <w:t>:</w:t>
      </w:r>
    </w:p>
    <w:p w:rsidR="00672D2D" w:rsidRPr="002033DB" w:rsidRDefault="00672D2D" w:rsidP="00672D2D">
      <w:pPr>
        <w:ind w:left="709"/>
        <w:jc w:val="both"/>
        <w:rPr>
          <w:bCs/>
          <w:sz w:val="28"/>
          <w:szCs w:val="28"/>
          <w:u w:val="single"/>
          <w:lang w:eastAsia="en-US"/>
        </w:rPr>
      </w:pPr>
      <w:proofErr w:type="gramStart"/>
      <w:r w:rsidRPr="002033DB">
        <w:rPr>
          <w:bCs/>
          <w:sz w:val="28"/>
          <w:szCs w:val="28"/>
          <w:u w:val="single"/>
          <w:lang w:eastAsia="en-US"/>
        </w:rPr>
        <w:t>Коммуникативные</w:t>
      </w:r>
      <w:proofErr w:type="gramEnd"/>
      <w:r w:rsidRPr="002033DB">
        <w:rPr>
          <w:bCs/>
          <w:sz w:val="28"/>
          <w:szCs w:val="28"/>
          <w:lang w:eastAsia="en-US"/>
        </w:rPr>
        <w:t>: организовывать и планировать учебное сотрудничество с учителем и сверстниками.</w:t>
      </w:r>
    </w:p>
    <w:p w:rsidR="00672D2D" w:rsidRPr="002033DB" w:rsidRDefault="00672D2D" w:rsidP="00672D2D">
      <w:pPr>
        <w:ind w:left="709"/>
        <w:jc w:val="both"/>
        <w:rPr>
          <w:bCs/>
          <w:sz w:val="28"/>
          <w:szCs w:val="28"/>
          <w:u w:val="single"/>
          <w:lang w:eastAsia="en-US"/>
        </w:rPr>
      </w:pPr>
      <w:r w:rsidRPr="002033DB">
        <w:rPr>
          <w:bCs/>
          <w:sz w:val="28"/>
          <w:szCs w:val="28"/>
          <w:u w:val="single"/>
          <w:lang w:eastAsia="en-US"/>
        </w:rPr>
        <w:t>Регулятивные</w:t>
      </w:r>
      <w:r w:rsidRPr="002033DB">
        <w:rPr>
          <w:bCs/>
          <w:sz w:val="28"/>
          <w:szCs w:val="28"/>
          <w:lang w:eastAsia="en-US"/>
        </w:rPr>
        <w:t>: контроль в форме сличения способа действия и его результата с заданным эталоном; коррекция в виде внесения необходимых дополнений в план в случае расхождения результата от эталона.</w:t>
      </w:r>
    </w:p>
    <w:p w:rsidR="00672D2D" w:rsidRPr="002033DB" w:rsidRDefault="00672D2D" w:rsidP="00672D2D">
      <w:pPr>
        <w:ind w:left="709"/>
        <w:jc w:val="both"/>
        <w:rPr>
          <w:bCs/>
          <w:i/>
          <w:sz w:val="28"/>
          <w:szCs w:val="28"/>
          <w:lang w:eastAsia="en-US"/>
        </w:rPr>
      </w:pPr>
      <w:proofErr w:type="gramStart"/>
      <w:r w:rsidRPr="002033DB">
        <w:rPr>
          <w:bCs/>
          <w:sz w:val="28"/>
          <w:szCs w:val="28"/>
          <w:u w:val="single"/>
          <w:lang w:eastAsia="en-US"/>
        </w:rPr>
        <w:t>Познавательные</w:t>
      </w:r>
      <w:proofErr w:type="gramEnd"/>
      <w:r w:rsidRPr="002033DB">
        <w:rPr>
          <w:bCs/>
          <w:sz w:val="28"/>
          <w:szCs w:val="28"/>
          <w:lang w:eastAsia="en-US"/>
        </w:rPr>
        <w:t>: анализ объекта с выделением существенных и несущественных признаков; синтез как составление целого из частей</w:t>
      </w:r>
      <w:r w:rsidRPr="002033DB">
        <w:rPr>
          <w:sz w:val="28"/>
          <w:szCs w:val="28"/>
        </w:rPr>
        <w:t>.</w:t>
      </w:r>
    </w:p>
    <w:p w:rsidR="00672D2D" w:rsidRPr="002033DB" w:rsidRDefault="00672D2D" w:rsidP="00672D2D">
      <w:pPr>
        <w:ind w:left="709"/>
        <w:jc w:val="both"/>
        <w:rPr>
          <w:bCs/>
          <w:sz w:val="28"/>
          <w:szCs w:val="28"/>
          <w:lang w:eastAsia="en-US"/>
        </w:rPr>
      </w:pPr>
      <w:r w:rsidRPr="002033DB">
        <w:rPr>
          <w:bCs/>
          <w:i/>
          <w:sz w:val="28"/>
          <w:szCs w:val="28"/>
          <w:lang w:eastAsia="en-US"/>
        </w:rPr>
        <w:t>Личностные:</w:t>
      </w:r>
    </w:p>
    <w:p w:rsidR="00672D2D" w:rsidRPr="002033DB" w:rsidRDefault="00672D2D" w:rsidP="00672D2D">
      <w:pPr>
        <w:ind w:left="709"/>
        <w:jc w:val="both"/>
        <w:rPr>
          <w:b/>
          <w:sz w:val="28"/>
          <w:szCs w:val="28"/>
        </w:rPr>
      </w:pPr>
      <w:r w:rsidRPr="002033DB">
        <w:rPr>
          <w:bCs/>
          <w:sz w:val="28"/>
          <w:szCs w:val="28"/>
          <w:lang w:eastAsia="en-US"/>
        </w:rPr>
        <w:t>Формирование устойчивой мотивации к изучению и закреплению нового.</w:t>
      </w:r>
    </w:p>
    <w:p w:rsidR="002033DB" w:rsidRPr="00CA2A16" w:rsidRDefault="00672D2D" w:rsidP="00CA2A16">
      <w:pPr>
        <w:pStyle w:val="a7"/>
        <w:numPr>
          <w:ilvl w:val="0"/>
          <w:numId w:val="6"/>
        </w:numPr>
        <w:spacing w:before="240"/>
        <w:jc w:val="both"/>
        <w:rPr>
          <w:sz w:val="28"/>
          <w:szCs w:val="28"/>
        </w:rPr>
      </w:pPr>
      <w:r w:rsidRPr="00CA2A16">
        <w:rPr>
          <w:b/>
          <w:sz w:val="28"/>
          <w:szCs w:val="28"/>
        </w:rPr>
        <w:t>Перечень оборудования:</w:t>
      </w:r>
      <w:r w:rsidR="00A91242" w:rsidRPr="00CA2A16">
        <w:rPr>
          <w:bCs/>
          <w:sz w:val="28"/>
          <w:szCs w:val="28"/>
          <w:lang w:eastAsia="en-US"/>
        </w:rPr>
        <w:t xml:space="preserve"> </w:t>
      </w:r>
      <w:r w:rsidRPr="00CA2A16">
        <w:rPr>
          <w:bCs/>
          <w:sz w:val="28"/>
          <w:szCs w:val="28"/>
          <w:lang w:eastAsia="en-US"/>
        </w:rPr>
        <w:t>доска, проектор, компьютер, презентация, карточки с условиями задач, комплект деталей «</w:t>
      </w:r>
      <w:proofErr w:type="spellStart"/>
      <w:r w:rsidRPr="00CA2A16">
        <w:rPr>
          <w:bCs/>
          <w:sz w:val="28"/>
          <w:szCs w:val="28"/>
          <w:lang w:eastAsia="en-US"/>
        </w:rPr>
        <w:t>Танграм</w:t>
      </w:r>
      <w:proofErr w:type="spellEnd"/>
      <w:r w:rsidRPr="00CA2A16">
        <w:rPr>
          <w:bCs/>
          <w:sz w:val="28"/>
          <w:szCs w:val="28"/>
          <w:lang w:eastAsia="en-US"/>
        </w:rPr>
        <w:t>» для самостоятельной работы</w:t>
      </w:r>
      <w:r w:rsidR="00A91242" w:rsidRPr="00CA2A16">
        <w:rPr>
          <w:bCs/>
          <w:sz w:val="28"/>
          <w:szCs w:val="28"/>
          <w:lang w:eastAsia="en-US"/>
        </w:rPr>
        <w:t>.</w:t>
      </w:r>
    </w:p>
    <w:p w:rsidR="00CA2A16" w:rsidRPr="00CA2A16" w:rsidRDefault="00CA2A16" w:rsidP="00CA2A16">
      <w:pPr>
        <w:pStyle w:val="a7"/>
        <w:spacing w:before="240"/>
        <w:jc w:val="both"/>
        <w:rPr>
          <w:sz w:val="28"/>
          <w:szCs w:val="28"/>
        </w:rPr>
      </w:pPr>
    </w:p>
    <w:p w:rsidR="00672D2D" w:rsidRPr="002033DB" w:rsidRDefault="002033DB" w:rsidP="002033DB">
      <w:pPr>
        <w:rPr>
          <w:b/>
          <w:sz w:val="28"/>
          <w:szCs w:val="28"/>
        </w:rPr>
      </w:pPr>
      <w:r>
        <w:t xml:space="preserve">                                           </w:t>
      </w:r>
      <w:r w:rsidR="00A91242" w:rsidRPr="002033DB">
        <w:rPr>
          <w:b/>
          <w:sz w:val="28"/>
          <w:szCs w:val="28"/>
        </w:rPr>
        <w:t xml:space="preserve">  Ход занятия:</w:t>
      </w:r>
    </w:p>
    <w:p w:rsidR="00A91242" w:rsidRPr="00D41418" w:rsidRDefault="00A91242" w:rsidP="002033DB">
      <w:pPr>
        <w:rPr>
          <w:b/>
          <w:sz w:val="28"/>
          <w:szCs w:val="28"/>
        </w:rPr>
      </w:pPr>
      <w:r w:rsidRPr="00D41418">
        <w:rPr>
          <w:sz w:val="28"/>
          <w:szCs w:val="28"/>
        </w:rPr>
        <w:t>Здравствуйте, ребята!  Садитесь. Я рада видеть вас. Давайте, мы подарим друг другу хорошее настроение. Я улыбнусь вам</w:t>
      </w:r>
      <w:proofErr w:type="gramStart"/>
      <w:r w:rsidRPr="00D41418">
        <w:rPr>
          <w:sz w:val="28"/>
          <w:szCs w:val="28"/>
        </w:rPr>
        <w:t xml:space="preserve"> ,</w:t>
      </w:r>
      <w:proofErr w:type="gramEnd"/>
      <w:r w:rsidRPr="00D41418">
        <w:rPr>
          <w:sz w:val="28"/>
          <w:szCs w:val="28"/>
        </w:rPr>
        <w:t xml:space="preserve"> вы- мне</w:t>
      </w:r>
      <w:r w:rsidR="00EE7579" w:rsidRPr="00D41418">
        <w:rPr>
          <w:sz w:val="28"/>
          <w:szCs w:val="28"/>
        </w:rPr>
        <w:t xml:space="preserve">, </w:t>
      </w:r>
      <w:r w:rsidRPr="00D41418">
        <w:rPr>
          <w:sz w:val="28"/>
          <w:szCs w:val="28"/>
        </w:rPr>
        <w:t>друг другу и нашим гостям.</w:t>
      </w:r>
    </w:p>
    <w:p w:rsidR="00375D97" w:rsidRDefault="00017695" w:rsidP="002033DB">
      <w:pPr>
        <w:rPr>
          <w:sz w:val="28"/>
          <w:szCs w:val="28"/>
        </w:rPr>
      </w:pPr>
      <w:r w:rsidRPr="00D41418">
        <w:rPr>
          <w:sz w:val="28"/>
          <w:szCs w:val="28"/>
        </w:rPr>
        <w:t>Слушать меня внимательно, на вопросы отвечайте</w:t>
      </w:r>
      <w:r w:rsidR="00EE7579" w:rsidRPr="00D41418">
        <w:rPr>
          <w:sz w:val="28"/>
          <w:szCs w:val="28"/>
        </w:rPr>
        <w:t xml:space="preserve">, </w:t>
      </w:r>
      <w:r w:rsidRPr="00D41418">
        <w:rPr>
          <w:sz w:val="28"/>
          <w:szCs w:val="28"/>
        </w:rPr>
        <w:t>всё выполняйте, ничего не забывайте.</w:t>
      </w:r>
      <w:r w:rsidR="00D41418" w:rsidRPr="00D41418">
        <w:rPr>
          <w:sz w:val="28"/>
          <w:szCs w:val="28"/>
        </w:rPr>
        <w:t xml:space="preserve"> </w:t>
      </w:r>
    </w:p>
    <w:p w:rsidR="00EE7579" w:rsidRPr="00375D97" w:rsidRDefault="002033DB" w:rsidP="002033DB">
      <w:pPr>
        <w:rPr>
          <w:sz w:val="28"/>
          <w:szCs w:val="28"/>
        </w:rPr>
      </w:pPr>
      <w:r>
        <w:rPr>
          <w:b/>
          <w:sz w:val="28"/>
          <w:szCs w:val="28"/>
        </w:rPr>
        <w:t xml:space="preserve"> </w:t>
      </w:r>
      <w:r w:rsidR="00017695" w:rsidRPr="002033DB">
        <w:rPr>
          <w:sz w:val="28"/>
          <w:szCs w:val="28"/>
        </w:rPr>
        <w:t>Наше занятие хочется начать словами пословицы</w:t>
      </w:r>
      <w:r w:rsidR="00EE7579" w:rsidRPr="002033DB">
        <w:rPr>
          <w:sz w:val="28"/>
          <w:szCs w:val="28"/>
        </w:rPr>
        <w:t xml:space="preserve"> </w:t>
      </w:r>
      <w:r w:rsidR="00EE7579" w:rsidRPr="002033DB">
        <w:rPr>
          <w:color w:val="000000"/>
          <w:sz w:val="28"/>
          <w:szCs w:val="28"/>
        </w:rPr>
        <w:t xml:space="preserve">"Семь раз отмерь, один раз отрежь!" </w:t>
      </w:r>
      <w:r w:rsidR="00375D97">
        <w:rPr>
          <w:color w:val="000000"/>
          <w:sz w:val="28"/>
          <w:szCs w:val="28"/>
        </w:rPr>
        <w:t>(</w:t>
      </w:r>
      <w:r w:rsidR="00375D97" w:rsidRPr="00D41418">
        <w:rPr>
          <w:b/>
          <w:sz w:val="28"/>
          <w:szCs w:val="28"/>
        </w:rPr>
        <w:t>Слайд №1</w:t>
      </w:r>
      <w:proofErr w:type="gramStart"/>
      <w:r w:rsidR="00375D97">
        <w:rPr>
          <w:b/>
          <w:sz w:val="28"/>
          <w:szCs w:val="28"/>
        </w:rPr>
        <w:t xml:space="preserve"> )</w:t>
      </w:r>
      <w:proofErr w:type="gramEnd"/>
      <w:r w:rsidR="00375D97">
        <w:rPr>
          <w:b/>
          <w:sz w:val="28"/>
          <w:szCs w:val="28"/>
        </w:rPr>
        <w:t xml:space="preserve">     </w:t>
      </w:r>
    </w:p>
    <w:p w:rsidR="00D41418" w:rsidRPr="00D41418" w:rsidRDefault="00EE7579" w:rsidP="002033DB">
      <w:pPr>
        <w:rPr>
          <w:b/>
          <w:color w:val="000000"/>
          <w:sz w:val="28"/>
          <w:szCs w:val="28"/>
        </w:rPr>
      </w:pPr>
      <w:r w:rsidRPr="00D41418">
        <w:rPr>
          <w:b/>
          <w:color w:val="000000"/>
          <w:sz w:val="28"/>
          <w:szCs w:val="28"/>
        </w:rPr>
        <w:t>Как бы вы думаете о чём эта пословица</w:t>
      </w:r>
      <w:proofErr w:type="gramStart"/>
      <w:r w:rsidRPr="00D41418">
        <w:rPr>
          <w:b/>
          <w:color w:val="000000"/>
          <w:sz w:val="28"/>
          <w:szCs w:val="28"/>
        </w:rPr>
        <w:t xml:space="preserve"> ?</w:t>
      </w:r>
      <w:proofErr w:type="gramEnd"/>
    </w:p>
    <w:p w:rsidR="008E61E1" w:rsidRPr="00D41418" w:rsidRDefault="00EE7579" w:rsidP="002033DB">
      <w:pPr>
        <w:rPr>
          <w:b/>
          <w:sz w:val="28"/>
          <w:szCs w:val="28"/>
        </w:rPr>
      </w:pPr>
      <w:r w:rsidRPr="00D41418">
        <w:rPr>
          <w:color w:val="000000"/>
          <w:sz w:val="28"/>
          <w:szCs w:val="28"/>
        </w:rPr>
        <w:t xml:space="preserve"> </w:t>
      </w:r>
      <w:r w:rsidR="002033DB">
        <w:rPr>
          <w:color w:val="000000"/>
          <w:sz w:val="28"/>
          <w:szCs w:val="28"/>
        </w:rPr>
        <w:t>-</w:t>
      </w:r>
      <w:r w:rsidRPr="00D41418">
        <w:rPr>
          <w:color w:val="000000"/>
          <w:sz w:val="28"/>
          <w:szCs w:val="28"/>
        </w:rPr>
        <w:t>Эта пословица предостерегает нас от поспешности в решении задач.</w:t>
      </w:r>
      <w:r w:rsidRPr="00D41418">
        <w:rPr>
          <w:b/>
          <w:sz w:val="28"/>
          <w:szCs w:val="28"/>
        </w:rPr>
        <w:t xml:space="preserve"> </w:t>
      </w:r>
      <w:r w:rsidR="00D41418" w:rsidRPr="00D41418">
        <w:rPr>
          <w:b/>
          <w:sz w:val="28"/>
          <w:szCs w:val="28"/>
        </w:rPr>
        <w:t>-</w:t>
      </w:r>
      <w:r w:rsidR="002033DB">
        <w:rPr>
          <w:b/>
          <w:sz w:val="28"/>
          <w:szCs w:val="28"/>
        </w:rPr>
        <w:t>--</w:t>
      </w:r>
      <w:r w:rsidR="00645950">
        <w:rPr>
          <w:b/>
          <w:sz w:val="28"/>
          <w:szCs w:val="28"/>
        </w:rPr>
        <w:t xml:space="preserve">--- </w:t>
      </w:r>
      <w:r w:rsidR="008E61E1" w:rsidRPr="00D41418">
        <w:rPr>
          <w:sz w:val="28"/>
          <w:szCs w:val="28"/>
        </w:rPr>
        <w:t>Ребята</w:t>
      </w:r>
      <w:proofErr w:type="gramStart"/>
      <w:r w:rsidR="008E61E1" w:rsidRPr="00D41418">
        <w:rPr>
          <w:sz w:val="28"/>
          <w:szCs w:val="28"/>
        </w:rPr>
        <w:t xml:space="preserve"> ,</w:t>
      </w:r>
      <w:proofErr w:type="gramEnd"/>
      <w:r w:rsidR="008E61E1" w:rsidRPr="00D41418">
        <w:rPr>
          <w:sz w:val="28"/>
          <w:szCs w:val="28"/>
        </w:rPr>
        <w:t>а какой тип задач мы с вами будем рассматривать , если у вас на столах ножницы , фигуры и карандаши?</w:t>
      </w:r>
    </w:p>
    <w:p w:rsidR="00BA6626" w:rsidRDefault="002033DB" w:rsidP="002033DB">
      <w:pPr>
        <w:rPr>
          <w:b/>
          <w:sz w:val="28"/>
          <w:szCs w:val="28"/>
        </w:rPr>
      </w:pPr>
      <w:r>
        <w:rPr>
          <w:b/>
          <w:sz w:val="28"/>
          <w:szCs w:val="28"/>
        </w:rPr>
        <w:t xml:space="preserve"> </w:t>
      </w:r>
      <w:r w:rsidR="00EE7579" w:rsidRPr="00BA6626">
        <w:rPr>
          <w:sz w:val="28"/>
          <w:szCs w:val="28"/>
        </w:rPr>
        <w:t>Тема нашего занятия</w:t>
      </w:r>
      <w:proofErr w:type="gramStart"/>
      <w:r w:rsidR="00EE7579" w:rsidRPr="00D41418">
        <w:rPr>
          <w:b/>
          <w:sz w:val="28"/>
          <w:szCs w:val="28"/>
        </w:rPr>
        <w:t xml:space="preserve"> :</w:t>
      </w:r>
      <w:proofErr w:type="gramEnd"/>
      <w:r w:rsidR="00EE7579" w:rsidRPr="00D41418">
        <w:rPr>
          <w:b/>
          <w:sz w:val="28"/>
          <w:szCs w:val="28"/>
        </w:rPr>
        <w:t xml:space="preserve"> «Задачи на разрезание и перекраивание фигур»</w:t>
      </w:r>
      <w:r w:rsidR="00375D97">
        <w:rPr>
          <w:b/>
          <w:sz w:val="28"/>
          <w:szCs w:val="28"/>
        </w:rPr>
        <w:t xml:space="preserve"> (Слайд №2</w:t>
      </w:r>
      <w:proofErr w:type="gramStart"/>
      <w:r w:rsidR="00375D97">
        <w:rPr>
          <w:b/>
          <w:sz w:val="28"/>
          <w:szCs w:val="28"/>
        </w:rPr>
        <w:t xml:space="preserve"> )</w:t>
      </w:r>
      <w:proofErr w:type="gramEnd"/>
      <w:r w:rsidR="00375D97">
        <w:rPr>
          <w:b/>
          <w:sz w:val="28"/>
          <w:szCs w:val="28"/>
        </w:rPr>
        <w:t xml:space="preserve">   </w:t>
      </w:r>
    </w:p>
    <w:p w:rsidR="00CA2A16" w:rsidRDefault="00CA2A16" w:rsidP="002033DB">
      <w:pPr>
        <w:rPr>
          <w:b/>
          <w:sz w:val="28"/>
          <w:szCs w:val="28"/>
        </w:rPr>
      </w:pPr>
    </w:p>
    <w:p w:rsidR="00A05E47" w:rsidRPr="00BA6626" w:rsidRDefault="00BA6626" w:rsidP="00645950">
      <w:pPr>
        <w:pStyle w:val="a4"/>
        <w:spacing w:before="0" w:beforeAutospacing="0" w:after="0" w:afterAutospacing="0"/>
        <w:rPr>
          <w:b/>
          <w:sz w:val="28"/>
          <w:szCs w:val="28"/>
        </w:rPr>
      </w:pPr>
      <w:r>
        <w:rPr>
          <w:sz w:val="28"/>
          <w:szCs w:val="28"/>
        </w:rPr>
        <w:t xml:space="preserve">- </w:t>
      </w:r>
      <w:r w:rsidR="008E61E1" w:rsidRPr="00BA6626">
        <w:rPr>
          <w:sz w:val="28"/>
          <w:szCs w:val="28"/>
        </w:rPr>
        <w:t xml:space="preserve">А </w:t>
      </w:r>
      <w:r>
        <w:rPr>
          <w:sz w:val="28"/>
          <w:szCs w:val="28"/>
        </w:rPr>
        <w:t xml:space="preserve"> </w:t>
      </w:r>
      <w:r w:rsidR="008E61E1" w:rsidRPr="00BA6626">
        <w:rPr>
          <w:sz w:val="28"/>
          <w:szCs w:val="28"/>
        </w:rPr>
        <w:t>для чего это нужно</w:t>
      </w:r>
      <w:r w:rsidR="008E61E1" w:rsidRPr="00D41418">
        <w:rPr>
          <w:b/>
          <w:sz w:val="28"/>
          <w:szCs w:val="28"/>
        </w:rPr>
        <w:t>?</w:t>
      </w:r>
      <w:r>
        <w:rPr>
          <w:b/>
          <w:sz w:val="28"/>
          <w:szCs w:val="28"/>
        </w:rPr>
        <w:t xml:space="preserve"> </w:t>
      </w:r>
      <w:r w:rsidR="008E61E1" w:rsidRPr="00D41418">
        <w:rPr>
          <w:b/>
          <w:sz w:val="28"/>
          <w:szCs w:val="28"/>
        </w:rPr>
        <w:t xml:space="preserve">( </w:t>
      </w:r>
      <w:r w:rsidR="008E61E1" w:rsidRPr="00D41418">
        <w:rPr>
          <w:sz w:val="28"/>
          <w:szCs w:val="28"/>
        </w:rPr>
        <w:t>Чтобы н</w:t>
      </w:r>
      <w:r>
        <w:rPr>
          <w:sz w:val="28"/>
          <w:szCs w:val="28"/>
        </w:rPr>
        <w:t>аучиться делить фигуру  на</w:t>
      </w:r>
      <w:r w:rsidR="008E61E1" w:rsidRPr="00D41418">
        <w:rPr>
          <w:sz w:val="28"/>
          <w:szCs w:val="28"/>
        </w:rPr>
        <w:t xml:space="preserve"> части)</w:t>
      </w:r>
    </w:p>
    <w:p w:rsidR="00645950" w:rsidRDefault="00F2370F" w:rsidP="002033DB">
      <w:pPr>
        <w:pStyle w:val="a4"/>
        <w:spacing w:before="0" w:beforeAutospacing="0" w:after="0" w:afterAutospacing="0"/>
        <w:rPr>
          <w:b/>
          <w:sz w:val="28"/>
          <w:szCs w:val="28"/>
        </w:rPr>
      </w:pPr>
      <w:r w:rsidRPr="00F2370F">
        <w:rPr>
          <w:sz w:val="28"/>
          <w:szCs w:val="28"/>
        </w:rPr>
        <w:t xml:space="preserve">Цель </w:t>
      </w:r>
      <w:r w:rsidR="00BA6626" w:rsidRPr="00F2370F">
        <w:rPr>
          <w:sz w:val="28"/>
          <w:szCs w:val="28"/>
        </w:rPr>
        <w:t>нашего занятия</w:t>
      </w:r>
      <w:r>
        <w:rPr>
          <w:b/>
          <w:sz w:val="28"/>
          <w:szCs w:val="28"/>
        </w:rPr>
        <w:t xml:space="preserve">: </w:t>
      </w:r>
      <w:r w:rsidR="00BA6626">
        <w:rPr>
          <w:b/>
          <w:sz w:val="28"/>
          <w:szCs w:val="28"/>
        </w:rPr>
        <w:t>научиться разрезать фигуры на части</w:t>
      </w:r>
      <w:r>
        <w:rPr>
          <w:b/>
          <w:sz w:val="28"/>
          <w:szCs w:val="28"/>
        </w:rPr>
        <w:t xml:space="preserve"> и из этих частей составлять другие фигуры.</w:t>
      </w:r>
    </w:p>
    <w:p w:rsidR="0050413E" w:rsidRPr="00F2370F" w:rsidRDefault="004964C0" w:rsidP="002033DB">
      <w:pPr>
        <w:pStyle w:val="a4"/>
        <w:spacing w:before="0" w:beforeAutospacing="0" w:after="0" w:afterAutospacing="0"/>
        <w:rPr>
          <w:b/>
          <w:sz w:val="28"/>
          <w:szCs w:val="28"/>
        </w:rPr>
      </w:pPr>
      <w:r w:rsidRPr="00D41418">
        <w:rPr>
          <w:color w:val="000000"/>
          <w:sz w:val="28"/>
          <w:szCs w:val="28"/>
        </w:rPr>
        <w:t>С этими</w:t>
      </w:r>
      <w:r w:rsidR="00A74E81" w:rsidRPr="00D41418">
        <w:rPr>
          <w:color w:val="000000"/>
          <w:sz w:val="28"/>
          <w:szCs w:val="28"/>
        </w:rPr>
        <w:t xml:space="preserve"> задачами, очевидно, столкнулс</w:t>
      </w:r>
      <w:r w:rsidRPr="00D41418">
        <w:rPr>
          <w:color w:val="000000"/>
          <w:sz w:val="28"/>
          <w:szCs w:val="28"/>
        </w:rPr>
        <w:t>я</w:t>
      </w:r>
      <w:r w:rsidR="00A74E81" w:rsidRPr="00D41418">
        <w:rPr>
          <w:color w:val="000000"/>
          <w:sz w:val="28"/>
          <w:szCs w:val="28"/>
        </w:rPr>
        <w:t xml:space="preserve"> ещё первобытный человек, когда </w:t>
      </w:r>
      <w:r w:rsidR="00A74E81" w:rsidRPr="0050413E">
        <w:rPr>
          <w:color w:val="000000"/>
          <w:sz w:val="28"/>
          <w:szCs w:val="28"/>
        </w:rPr>
        <w:t>пытался раскроить шкуру убитого зверя, чтобы сшить себе одежду</w:t>
      </w:r>
      <w:r w:rsidR="00A05E47" w:rsidRPr="0050413E">
        <w:rPr>
          <w:color w:val="000000"/>
          <w:sz w:val="28"/>
          <w:szCs w:val="28"/>
        </w:rPr>
        <w:t>.</w:t>
      </w:r>
    </w:p>
    <w:p w:rsidR="0050413E" w:rsidRPr="00684558" w:rsidRDefault="00F2370F" w:rsidP="002033DB">
      <w:pPr>
        <w:pStyle w:val="a4"/>
        <w:spacing w:before="0" w:beforeAutospacing="0" w:after="0" w:afterAutospacing="0"/>
        <w:rPr>
          <w:color w:val="000000" w:themeColor="text1"/>
          <w:sz w:val="28"/>
          <w:szCs w:val="28"/>
        </w:rPr>
      </w:pPr>
      <w:r>
        <w:rPr>
          <w:b/>
          <w:color w:val="000000"/>
          <w:sz w:val="28"/>
          <w:szCs w:val="28"/>
        </w:rPr>
        <w:t xml:space="preserve"> </w:t>
      </w:r>
      <w:r w:rsidR="0050413E" w:rsidRPr="00684558">
        <w:rPr>
          <w:color w:val="000000" w:themeColor="text1"/>
          <w:sz w:val="28"/>
          <w:szCs w:val="28"/>
        </w:rPr>
        <w:t xml:space="preserve">Задачами на разрезание увлекались многие ученые с древнейших времен. Решения многих простых задач на разрезание были найдены еще древними греками, китайцами, но первый систематический трактат на эту тему принадлежит перу </w:t>
      </w:r>
      <w:proofErr w:type="spellStart"/>
      <w:r w:rsidR="0050413E" w:rsidRPr="00684558">
        <w:rPr>
          <w:color w:val="000000" w:themeColor="text1"/>
          <w:sz w:val="28"/>
          <w:szCs w:val="28"/>
        </w:rPr>
        <w:t>Абуль-Вефа</w:t>
      </w:r>
      <w:proofErr w:type="spellEnd"/>
      <w:r w:rsidR="0050413E" w:rsidRPr="00684558">
        <w:rPr>
          <w:color w:val="000000" w:themeColor="text1"/>
          <w:sz w:val="28"/>
          <w:szCs w:val="28"/>
        </w:rPr>
        <w:t>. Геометры всерьез занялись решением задач на разрезание фигур на наименьшее число частей и последующее построение другой фигуры в начале 20 века. Одним из основателей этого раздела был знаменитый основатель головоломок Генри Э.</w:t>
      </w:r>
      <w:r w:rsidR="00874357">
        <w:rPr>
          <w:color w:val="000000" w:themeColor="text1"/>
          <w:sz w:val="28"/>
          <w:szCs w:val="28"/>
        </w:rPr>
        <w:t xml:space="preserve"> </w:t>
      </w:r>
      <w:proofErr w:type="spellStart"/>
      <w:r w:rsidR="0050413E" w:rsidRPr="00684558">
        <w:rPr>
          <w:color w:val="000000" w:themeColor="text1"/>
          <w:sz w:val="28"/>
          <w:szCs w:val="28"/>
        </w:rPr>
        <w:t>Дьюдени</w:t>
      </w:r>
      <w:proofErr w:type="spellEnd"/>
      <w:r w:rsidR="0050413E" w:rsidRPr="00874357">
        <w:rPr>
          <w:b/>
          <w:color w:val="000000" w:themeColor="text1"/>
          <w:sz w:val="28"/>
          <w:szCs w:val="28"/>
        </w:rPr>
        <w:t>.</w:t>
      </w:r>
      <w:r w:rsidR="00874357" w:rsidRPr="00874357">
        <w:rPr>
          <w:b/>
          <w:color w:val="000000" w:themeColor="text1"/>
          <w:sz w:val="28"/>
          <w:szCs w:val="28"/>
        </w:rPr>
        <w:t xml:space="preserve"> (</w:t>
      </w:r>
      <w:r w:rsidR="00874357" w:rsidRPr="00874357">
        <w:rPr>
          <w:b/>
          <w:color w:val="000000"/>
          <w:sz w:val="28"/>
          <w:szCs w:val="28"/>
        </w:rPr>
        <w:t xml:space="preserve"> Слайд №3</w:t>
      </w:r>
      <w:proofErr w:type="gramStart"/>
      <w:r w:rsidR="00874357">
        <w:rPr>
          <w:b/>
          <w:color w:val="000000"/>
          <w:sz w:val="28"/>
          <w:szCs w:val="28"/>
        </w:rPr>
        <w:t xml:space="preserve">  )</w:t>
      </w:r>
      <w:proofErr w:type="gramEnd"/>
      <w:r w:rsidR="00874357">
        <w:rPr>
          <w:b/>
          <w:color w:val="000000"/>
          <w:sz w:val="28"/>
          <w:szCs w:val="28"/>
        </w:rPr>
        <w:t xml:space="preserve">  </w:t>
      </w:r>
    </w:p>
    <w:p w:rsidR="0050413E" w:rsidRPr="00684558" w:rsidRDefault="00874357" w:rsidP="002033DB">
      <w:pPr>
        <w:pStyle w:val="a4"/>
        <w:spacing w:before="0" w:beforeAutospacing="0" w:after="0" w:afterAutospacing="0"/>
        <w:rPr>
          <w:color w:val="000000" w:themeColor="text1"/>
          <w:sz w:val="28"/>
          <w:szCs w:val="28"/>
        </w:rPr>
      </w:pPr>
      <w:r>
        <w:rPr>
          <w:b/>
          <w:color w:val="000000" w:themeColor="text1"/>
          <w:sz w:val="28"/>
          <w:szCs w:val="28"/>
        </w:rPr>
        <w:t>(</w:t>
      </w:r>
      <w:r w:rsidR="0050413E" w:rsidRPr="00684558">
        <w:rPr>
          <w:b/>
          <w:color w:val="000000" w:themeColor="text1"/>
          <w:sz w:val="28"/>
          <w:szCs w:val="28"/>
        </w:rPr>
        <w:t>Слайд  № 4</w:t>
      </w:r>
      <w:r>
        <w:rPr>
          <w:b/>
          <w:color w:val="000000" w:themeColor="text1"/>
          <w:sz w:val="28"/>
          <w:szCs w:val="28"/>
        </w:rPr>
        <w:t>)</w:t>
      </w:r>
      <w:r w:rsidR="0050413E" w:rsidRPr="00684558">
        <w:rPr>
          <w:color w:val="000000" w:themeColor="text1"/>
          <w:sz w:val="28"/>
          <w:szCs w:val="28"/>
        </w:rPr>
        <w:t xml:space="preserve"> (с домашним заданием)</w:t>
      </w:r>
    </w:p>
    <w:p w:rsidR="0050413E" w:rsidRDefault="0050413E" w:rsidP="002033DB">
      <w:pPr>
        <w:pStyle w:val="a4"/>
        <w:spacing w:before="0" w:beforeAutospacing="0" w:after="0" w:afterAutospacing="0"/>
        <w:rPr>
          <w:sz w:val="28"/>
          <w:szCs w:val="28"/>
        </w:rPr>
      </w:pPr>
      <w:r>
        <w:rPr>
          <w:sz w:val="28"/>
          <w:szCs w:val="28"/>
        </w:rPr>
        <w:t>-Дома вы должны были разделить квадрат на две  части различными способами.</w:t>
      </w:r>
    </w:p>
    <w:p w:rsidR="0050413E" w:rsidRPr="0050413E" w:rsidRDefault="0050413E" w:rsidP="002033DB">
      <w:pPr>
        <w:pStyle w:val="a4"/>
        <w:spacing w:before="0" w:beforeAutospacing="0" w:after="0" w:afterAutospacing="0"/>
        <w:rPr>
          <w:color w:val="000000"/>
          <w:sz w:val="28"/>
          <w:szCs w:val="28"/>
        </w:rPr>
      </w:pPr>
      <w:r>
        <w:rPr>
          <w:sz w:val="28"/>
          <w:szCs w:val="28"/>
        </w:rPr>
        <w:t>-А что получилось у вас? Покажите.</w:t>
      </w:r>
    </w:p>
    <w:p w:rsidR="0050413E" w:rsidRDefault="00EE7579" w:rsidP="002033DB">
      <w:pPr>
        <w:pStyle w:val="a4"/>
        <w:spacing w:before="0" w:beforeAutospacing="0" w:after="0" w:afterAutospacing="0"/>
        <w:ind w:firstLine="567"/>
        <w:rPr>
          <w:color w:val="000000"/>
          <w:sz w:val="28"/>
          <w:szCs w:val="28"/>
        </w:rPr>
      </w:pPr>
      <w:r w:rsidRPr="00D41418">
        <w:rPr>
          <w:color w:val="000000"/>
          <w:sz w:val="28"/>
          <w:szCs w:val="28"/>
        </w:rPr>
        <w:t xml:space="preserve">Заданную фигуру, которая для облегчения работы часто разделена на равные клеточки, надо разрезать на две или несколько одинаковых частей. Если эти части можно наложить друг на друга так, что они совпадут (при этом разрешается переворачивать их "наизнанку"), то задача </w:t>
      </w:r>
      <w:proofErr w:type="gramStart"/>
      <w:r w:rsidRPr="00D41418">
        <w:rPr>
          <w:color w:val="000000"/>
          <w:sz w:val="28"/>
          <w:szCs w:val="28"/>
        </w:rPr>
        <w:t>решена</w:t>
      </w:r>
      <w:proofErr w:type="gramEnd"/>
      <w:r w:rsidRPr="00D41418">
        <w:rPr>
          <w:color w:val="000000"/>
          <w:sz w:val="28"/>
          <w:szCs w:val="28"/>
        </w:rPr>
        <w:t xml:space="preserve"> верно.</w:t>
      </w:r>
    </w:p>
    <w:p w:rsidR="00A91242" w:rsidRPr="0050413E" w:rsidRDefault="0050413E" w:rsidP="002033DB">
      <w:pPr>
        <w:pStyle w:val="a4"/>
        <w:spacing w:before="0" w:beforeAutospacing="0" w:after="0" w:afterAutospacing="0"/>
        <w:rPr>
          <w:color w:val="000000"/>
          <w:sz w:val="28"/>
          <w:szCs w:val="28"/>
        </w:rPr>
      </w:pPr>
      <w:r>
        <w:rPr>
          <w:color w:val="000000"/>
          <w:sz w:val="28"/>
          <w:szCs w:val="28"/>
        </w:rPr>
        <w:t>Разделите фигуру на две равные части</w:t>
      </w:r>
      <w:r w:rsidR="00E01339">
        <w:rPr>
          <w:color w:val="000000"/>
          <w:sz w:val="28"/>
          <w:szCs w:val="28"/>
        </w:rPr>
        <w:t>.</w:t>
      </w:r>
    </w:p>
    <w:p w:rsidR="00A91242" w:rsidRPr="00D41418" w:rsidRDefault="00D41418" w:rsidP="002033DB">
      <w:pPr>
        <w:rPr>
          <w:b/>
          <w:sz w:val="28"/>
          <w:szCs w:val="28"/>
        </w:rPr>
      </w:pPr>
      <w:r w:rsidRPr="00D41418">
        <w:rPr>
          <w:b/>
          <w:sz w:val="28"/>
          <w:szCs w:val="28"/>
        </w:rPr>
        <w:object w:dxaOrig="7191" w:dyaOrig="5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65pt;height:57.75pt" o:ole="">
            <v:imagedata r:id="rId5" o:title=""/>
          </v:shape>
          <o:OLEObject Type="Embed" ProgID="PowerPoint.Slide.12" ShapeID="_x0000_i1025" DrawAspect="Content" ObjectID="_1605880460" r:id="rId6"/>
        </w:object>
      </w:r>
    </w:p>
    <w:p w:rsidR="00A91242" w:rsidRPr="00D41418" w:rsidRDefault="00BF279A" w:rsidP="002033DB">
      <w:pPr>
        <w:rPr>
          <w:b/>
          <w:sz w:val="28"/>
          <w:szCs w:val="28"/>
        </w:rPr>
      </w:pPr>
      <w:r w:rsidRPr="00D41418">
        <w:rPr>
          <w:b/>
          <w:sz w:val="28"/>
          <w:szCs w:val="28"/>
        </w:rPr>
        <w:t xml:space="preserve">Решение (Слайд </w:t>
      </w:r>
      <w:r w:rsidR="00E01339">
        <w:rPr>
          <w:b/>
          <w:sz w:val="28"/>
          <w:szCs w:val="28"/>
        </w:rPr>
        <w:t>№5</w:t>
      </w:r>
      <w:r w:rsidR="0050413E">
        <w:rPr>
          <w:b/>
          <w:sz w:val="28"/>
          <w:szCs w:val="28"/>
        </w:rPr>
        <w:t>)</w:t>
      </w:r>
    </w:p>
    <w:p w:rsidR="002E2C3E" w:rsidRPr="00E01339" w:rsidRDefault="00A74E81" w:rsidP="002033DB">
      <w:pPr>
        <w:rPr>
          <w:sz w:val="28"/>
          <w:szCs w:val="28"/>
        </w:rPr>
      </w:pPr>
      <w:r w:rsidRPr="00D41418">
        <w:rPr>
          <w:sz w:val="28"/>
          <w:szCs w:val="28"/>
        </w:rPr>
        <w:t>Разрезать можно не только по сторонам клеток, но и по</w:t>
      </w:r>
      <w:r w:rsidR="00E46555" w:rsidRPr="00D41418">
        <w:rPr>
          <w:sz w:val="28"/>
          <w:szCs w:val="28"/>
        </w:rPr>
        <w:t xml:space="preserve"> диагонали</w:t>
      </w:r>
    </w:p>
    <w:p w:rsidR="00A05E47" w:rsidRPr="00D41418" w:rsidRDefault="002E2C3E" w:rsidP="002033DB">
      <w:pPr>
        <w:rPr>
          <w:sz w:val="28"/>
          <w:szCs w:val="28"/>
        </w:rPr>
      </w:pPr>
      <w:r w:rsidRPr="00D41418">
        <w:rPr>
          <w:sz w:val="28"/>
          <w:szCs w:val="28"/>
        </w:rPr>
        <w:t xml:space="preserve"> </w:t>
      </w:r>
      <w:r w:rsidR="00BF279A" w:rsidRPr="00D41418">
        <w:rPr>
          <w:sz w:val="28"/>
          <w:szCs w:val="28"/>
        </w:rPr>
        <w:t xml:space="preserve"> </w:t>
      </w:r>
      <w:r w:rsidR="00D41418" w:rsidRPr="00D41418">
        <w:rPr>
          <w:sz w:val="28"/>
          <w:szCs w:val="28"/>
        </w:rPr>
        <w:object w:dxaOrig="7191" w:dyaOrig="5399">
          <v:shape id="_x0000_i1026" type="#_x0000_t75" style="width:63.65pt;height:47.7pt" o:ole="">
            <v:imagedata r:id="rId7" o:title=""/>
          </v:shape>
          <o:OLEObject Type="Embed" ProgID="PowerPoint.Slide.12" ShapeID="_x0000_i1026" DrawAspect="Content" ObjectID="_1605880461" r:id="rId8"/>
        </w:object>
      </w:r>
    </w:p>
    <w:p w:rsidR="00BF279A" w:rsidRPr="006D504F" w:rsidRDefault="002E2C3E" w:rsidP="002033DB">
      <w:pPr>
        <w:rPr>
          <w:b/>
          <w:sz w:val="28"/>
          <w:szCs w:val="28"/>
        </w:rPr>
      </w:pPr>
      <w:r w:rsidRPr="00D41418">
        <w:rPr>
          <w:sz w:val="28"/>
          <w:szCs w:val="28"/>
        </w:rPr>
        <w:t>Решение (</w:t>
      </w:r>
      <w:r w:rsidR="00BF279A" w:rsidRPr="006D504F">
        <w:rPr>
          <w:b/>
          <w:sz w:val="28"/>
          <w:szCs w:val="28"/>
        </w:rPr>
        <w:t>Слайд</w:t>
      </w:r>
      <w:r w:rsidR="006D504F">
        <w:rPr>
          <w:b/>
          <w:sz w:val="28"/>
          <w:szCs w:val="28"/>
        </w:rPr>
        <w:t xml:space="preserve"> №6</w:t>
      </w:r>
      <w:r w:rsidR="006D504F" w:rsidRPr="006D504F">
        <w:rPr>
          <w:b/>
          <w:sz w:val="28"/>
          <w:szCs w:val="28"/>
        </w:rPr>
        <w:t>)</w:t>
      </w:r>
    </w:p>
    <w:p w:rsidR="006D504F" w:rsidRDefault="006D504F" w:rsidP="002033DB">
      <w:pPr>
        <w:rPr>
          <w:b/>
          <w:sz w:val="28"/>
          <w:szCs w:val="28"/>
        </w:rPr>
      </w:pPr>
      <w:r>
        <w:rPr>
          <w:b/>
          <w:sz w:val="28"/>
          <w:szCs w:val="28"/>
        </w:rPr>
        <w:t xml:space="preserve">       </w:t>
      </w:r>
    </w:p>
    <w:p w:rsidR="00A05E47" w:rsidRPr="006D504F" w:rsidRDefault="00BF279A" w:rsidP="002033DB">
      <w:pPr>
        <w:rPr>
          <w:b/>
          <w:sz w:val="28"/>
          <w:szCs w:val="28"/>
        </w:rPr>
      </w:pPr>
      <w:r w:rsidRPr="00D41418">
        <w:rPr>
          <w:sz w:val="28"/>
          <w:szCs w:val="28"/>
        </w:rPr>
        <w:t xml:space="preserve"> </w:t>
      </w:r>
      <w:r w:rsidR="00D41418" w:rsidRPr="00D41418">
        <w:rPr>
          <w:sz w:val="28"/>
          <w:szCs w:val="28"/>
        </w:rPr>
        <w:object w:dxaOrig="7191" w:dyaOrig="5399">
          <v:shape id="_x0000_i1027" type="#_x0000_t75" style="width:70.35pt;height:60.3pt" o:ole="">
            <v:imagedata r:id="rId9" o:title=""/>
          </v:shape>
          <o:OLEObject Type="Embed" ProgID="PowerPoint.Slide.12" ShapeID="_x0000_i1027" DrawAspect="Content" ObjectID="_1605880462" r:id="rId10"/>
        </w:object>
      </w:r>
    </w:p>
    <w:p w:rsidR="00E01339" w:rsidRDefault="002E2C3E" w:rsidP="002033DB">
      <w:pPr>
        <w:rPr>
          <w:b/>
          <w:sz w:val="28"/>
          <w:szCs w:val="28"/>
        </w:rPr>
      </w:pPr>
      <w:r w:rsidRPr="00D41418">
        <w:rPr>
          <w:sz w:val="28"/>
          <w:szCs w:val="28"/>
        </w:rPr>
        <w:t xml:space="preserve">Решение </w:t>
      </w:r>
      <w:r w:rsidRPr="006D504F">
        <w:rPr>
          <w:b/>
          <w:sz w:val="28"/>
          <w:szCs w:val="28"/>
        </w:rPr>
        <w:t>(Слайд</w:t>
      </w:r>
      <w:r w:rsidR="006D504F">
        <w:rPr>
          <w:b/>
          <w:sz w:val="28"/>
          <w:szCs w:val="28"/>
        </w:rPr>
        <w:t xml:space="preserve"> №7</w:t>
      </w:r>
      <w:r w:rsidR="006D504F" w:rsidRPr="006D504F">
        <w:rPr>
          <w:b/>
          <w:sz w:val="28"/>
          <w:szCs w:val="28"/>
        </w:rPr>
        <w:t>)</w:t>
      </w:r>
    </w:p>
    <w:p w:rsidR="00A05E47" w:rsidRPr="006D504F" w:rsidRDefault="002E2C3E" w:rsidP="002033DB">
      <w:pPr>
        <w:rPr>
          <w:b/>
          <w:sz w:val="28"/>
          <w:szCs w:val="28"/>
        </w:rPr>
      </w:pPr>
      <w:r w:rsidRPr="00D41418">
        <w:rPr>
          <w:sz w:val="28"/>
          <w:szCs w:val="28"/>
        </w:rPr>
        <w:t>Сле</w:t>
      </w:r>
      <w:r w:rsidR="006D504F">
        <w:rPr>
          <w:sz w:val="28"/>
          <w:szCs w:val="28"/>
        </w:rPr>
        <w:t>дующее задание такое. Разбейте ф</w:t>
      </w:r>
      <w:r w:rsidRPr="00D41418">
        <w:rPr>
          <w:sz w:val="28"/>
          <w:szCs w:val="28"/>
        </w:rPr>
        <w:t>игуру на три равные части, так, чтобы эти фигуры были пронумерованы.</w:t>
      </w:r>
    </w:p>
    <w:p w:rsidR="00A05E47" w:rsidRPr="00D41418" w:rsidRDefault="003A19D6" w:rsidP="002033DB">
      <w:pPr>
        <w:rPr>
          <w:sz w:val="28"/>
          <w:szCs w:val="28"/>
        </w:rPr>
      </w:pPr>
      <w:r>
        <w:rPr>
          <w:noProof/>
          <w:sz w:val="28"/>
          <w:szCs w:val="28"/>
        </w:rPr>
        <w:pict>
          <v:shape id="_x0000_s1040" type="#_x0000_t75" style="position:absolute;margin-left:0;margin-top:-12.4pt;width:88.75pt;height:55.25pt;z-index:251664384;mso-position-horizontal:left">
            <v:imagedata r:id="rId11" o:title=""/>
            <w10:wrap type="square" side="right"/>
          </v:shape>
          <o:OLEObject Type="Embed" ProgID="PowerPoint.Slide.12" ShapeID="_x0000_s1040" DrawAspect="Content" ObjectID="_1605880467" r:id="rId12"/>
        </w:pict>
      </w:r>
      <w:r w:rsidR="00F2370F">
        <w:rPr>
          <w:sz w:val="28"/>
          <w:szCs w:val="28"/>
        </w:rPr>
        <w:br w:type="textWrapping" w:clear="all"/>
      </w:r>
      <w:r w:rsidR="00707A2F" w:rsidRPr="00D41418">
        <w:rPr>
          <w:sz w:val="28"/>
          <w:szCs w:val="28"/>
        </w:rPr>
        <w:t>Нужно фигуру разбить три прямоугольных треугольника. Кто-нибудь догадался, как это сделать?</w:t>
      </w:r>
    </w:p>
    <w:p w:rsidR="00E01339" w:rsidRDefault="0049587A" w:rsidP="002033DB">
      <w:pPr>
        <w:rPr>
          <w:b/>
          <w:sz w:val="28"/>
          <w:szCs w:val="28"/>
        </w:rPr>
      </w:pPr>
      <w:r w:rsidRPr="00D41418">
        <w:rPr>
          <w:sz w:val="28"/>
          <w:szCs w:val="28"/>
        </w:rPr>
        <w:t>Решение</w:t>
      </w:r>
      <w:r w:rsidR="006D504F">
        <w:rPr>
          <w:sz w:val="28"/>
          <w:szCs w:val="28"/>
        </w:rPr>
        <w:t xml:space="preserve"> </w:t>
      </w:r>
      <w:r w:rsidRPr="006D504F">
        <w:rPr>
          <w:b/>
          <w:sz w:val="28"/>
          <w:szCs w:val="28"/>
        </w:rPr>
        <w:t xml:space="preserve">(Слайд  </w:t>
      </w:r>
      <w:r w:rsidR="006D504F">
        <w:rPr>
          <w:b/>
          <w:sz w:val="28"/>
          <w:szCs w:val="28"/>
        </w:rPr>
        <w:t>№ 8</w:t>
      </w:r>
      <w:r w:rsidR="006D504F" w:rsidRPr="006D504F">
        <w:rPr>
          <w:b/>
          <w:sz w:val="28"/>
          <w:szCs w:val="28"/>
        </w:rPr>
        <w:t>)</w:t>
      </w:r>
      <w:r w:rsidRPr="006D504F">
        <w:rPr>
          <w:b/>
          <w:sz w:val="28"/>
          <w:szCs w:val="28"/>
        </w:rPr>
        <w:t xml:space="preserve"> </w:t>
      </w:r>
    </w:p>
    <w:p w:rsidR="002E2C3E" w:rsidRPr="00E01339" w:rsidRDefault="002E2C3E" w:rsidP="002033DB">
      <w:pPr>
        <w:rPr>
          <w:b/>
          <w:sz w:val="28"/>
          <w:szCs w:val="28"/>
        </w:rPr>
      </w:pPr>
      <w:r w:rsidRPr="00D41418">
        <w:rPr>
          <w:sz w:val="28"/>
          <w:szCs w:val="28"/>
        </w:rPr>
        <w:t>Разбейте рав</w:t>
      </w:r>
      <w:r w:rsidR="00A245E2" w:rsidRPr="00D41418">
        <w:rPr>
          <w:sz w:val="28"/>
          <w:szCs w:val="28"/>
        </w:rPr>
        <w:t>носторонний треугольник на три р</w:t>
      </w:r>
      <w:r w:rsidRPr="00D41418">
        <w:rPr>
          <w:sz w:val="28"/>
          <w:szCs w:val="28"/>
        </w:rPr>
        <w:t>авные части так, чтобы</w:t>
      </w:r>
      <w:r w:rsidR="00A245E2" w:rsidRPr="00D41418">
        <w:rPr>
          <w:sz w:val="28"/>
          <w:szCs w:val="28"/>
        </w:rPr>
        <w:t xml:space="preserve"> в каждый содержал по одному кружку.</w:t>
      </w:r>
    </w:p>
    <w:p w:rsidR="00A05E47" w:rsidRPr="00D41418" w:rsidRDefault="00F2370F" w:rsidP="002033DB">
      <w:pPr>
        <w:rPr>
          <w:sz w:val="28"/>
          <w:szCs w:val="28"/>
        </w:rPr>
      </w:pPr>
      <w:r w:rsidRPr="00D41418">
        <w:rPr>
          <w:sz w:val="28"/>
          <w:szCs w:val="28"/>
        </w:rPr>
        <w:object w:dxaOrig="7191" w:dyaOrig="5399">
          <v:shape id="_x0000_i1028" type="#_x0000_t75" style="width:73.65pt;height:66.15pt" o:ole="">
            <v:imagedata r:id="rId13" o:title=""/>
          </v:shape>
          <o:OLEObject Type="Embed" ProgID="PowerPoint.Slide.12" ShapeID="_x0000_i1028" DrawAspect="Content" ObjectID="_1605880463" r:id="rId14"/>
        </w:object>
      </w:r>
    </w:p>
    <w:p w:rsidR="0049587A" w:rsidRPr="00D41418" w:rsidRDefault="00707A2F" w:rsidP="002033DB">
      <w:pPr>
        <w:rPr>
          <w:sz w:val="28"/>
          <w:szCs w:val="28"/>
        </w:rPr>
      </w:pPr>
      <w:r w:rsidRPr="00D41418">
        <w:rPr>
          <w:sz w:val="28"/>
          <w:szCs w:val="28"/>
        </w:rPr>
        <w:t>Нужно стороны треугольника поделить пополам. Провести из вершин  треугольника  лучи. Найти их точку пересечения. Посмотрите, что у вас должно получиться.</w:t>
      </w:r>
      <w:r w:rsidR="00E01339">
        <w:rPr>
          <w:sz w:val="28"/>
          <w:szCs w:val="28"/>
        </w:rPr>
        <w:t xml:space="preserve"> </w:t>
      </w:r>
      <w:r w:rsidR="006D504F" w:rsidRPr="006D504F">
        <w:rPr>
          <w:b/>
          <w:sz w:val="28"/>
          <w:szCs w:val="28"/>
        </w:rPr>
        <w:t>( С</w:t>
      </w:r>
      <w:r w:rsidR="0049587A" w:rsidRPr="006D504F">
        <w:rPr>
          <w:b/>
          <w:sz w:val="28"/>
          <w:szCs w:val="28"/>
        </w:rPr>
        <w:t>лайд</w:t>
      </w:r>
      <w:r w:rsidR="006D504F">
        <w:rPr>
          <w:b/>
          <w:sz w:val="28"/>
          <w:szCs w:val="28"/>
        </w:rPr>
        <w:t>№9</w:t>
      </w:r>
      <w:r w:rsidR="006D504F" w:rsidRPr="006D504F">
        <w:rPr>
          <w:b/>
          <w:sz w:val="28"/>
          <w:szCs w:val="28"/>
        </w:rPr>
        <w:t>)</w:t>
      </w:r>
    </w:p>
    <w:p w:rsidR="00A05E47" w:rsidRPr="006D504F" w:rsidRDefault="00A245E2" w:rsidP="002033DB">
      <w:pPr>
        <w:rPr>
          <w:b/>
          <w:sz w:val="28"/>
          <w:szCs w:val="28"/>
        </w:rPr>
      </w:pPr>
      <w:r w:rsidRPr="006D504F">
        <w:rPr>
          <w:b/>
          <w:sz w:val="28"/>
          <w:szCs w:val="28"/>
        </w:rPr>
        <w:t xml:space="preserve"> </w:t>
      </w:r>
      <w:r w:rsidRPr="00D41418">
        <w:rPr>
          <w:sz w:val="28"/>
          <w:szCs w:val="28"/>
        </w:rPr>
        <w:t>Разрежьте ёлочку на четыре части, чтобы из них можно было сложить квадрат</w:t>
      </w:r>
      <w:proofErr w:type="gramStart"/>
      <w:r w:rsidRPr="00D41418">
        <w:rPr>
          <w:sz w:val="28"/>
          <w:szCs w:val="28"/>
        </w:rPr>
        <w:t>.</w:t>
      </w:r>
      <w:r w:rsidR="00E01339">
        <w:rPr>
          <w:sz w:val="28"/>
          <w:szCs w:val="28"/>
        </w:rPr>
        <w:t>(</w:t>
      </w:r>
      <w:proofErr w:type="gramEnd"/>
      <w:r w:rsidR="00E01339" w:rsidRPr="00E01339">
        <w:rPr>
          <w:b/>
          <w:sz w:val="28"/>
          <w:szCs w:val="28"/>
        </w:rPr>
        <w:t xml:space="preserve"> </w:t>
      </w:r>
      <w:r w:rsidR="00E01339">
        <w:rPr>
          <w:b/>
          <w:sz w:val="28"/>
          <w:szCs w:val="28"/>
        </w:rPr>
        <w:t>Слайд№10)</w:t>
      </w:r>
    </w:p>
    <w:p w:rsidR="00A05E47" w:rsidRPr="00D41418" w:rsidRDefault="00F2370F" w:rsidP="002033DB">
      <w:pPr>
        <w:rPr>
          <w:sz w:val="28"/>
          <w:szCs w:val="28"/>
        </w:rPr>
      </w:pPr>
      <w:r w:rsidRPr="00D41418">
        <w:rPr>
          <w:sz w:val="28"/>
          <w:szCs w:val="28"/>
        </w:rPr>
        <w:object w:dxaOrig="7191" w:dyaOrig="5399">
          <v:shape id="_x0000_i1029" type="#_x0000_t75" style="width:82.9pt;height:67.8pt" o:ole="">
            <v:imagedata r:id="rId15" o:title=""/>
          </v:shape>
          <o:OLEObject Type="Embed" ProgID="PowerPoint.Slide.12" ShapeID="_x0000_i1029" DrawAspect="Content" ObjectID="_1605880464" r:id="rId16"/>
        </w:object>
      </w:r>
    </w:p>
    <w:p w:rsidR="00F2370F" w:rsidRDefault="00A44539" w:rsidP="002033DB">
      <w:pPr>
        <w:rPr>
          <w:b/>
          <w:sz w:val="28"/>
          <w:szCs w:val="28"/>
        </w:rPr>
      </w:pPr>
      <w:r w:rsidRPr="00D41418">
        <w:rPr>
          <w:sz w:val="28"/>
          <w:szCs w:val="28"/>
        </w:rPr>
        <w:t>Решение</w:t>
      </w:r>
      <w:r w:rsidR="006D504F">
        <w:rPr>
          <w:sz w:val="28"/>
          <w:szCs w:val="28"/>
        </w:rPr>
        <w:t xml:space="preserve">   </w:t>
      </w:r>
      <w:proofErr w:type="gramStart"/>
      <w:r w:rsidRPr="006D504F">
        <w:rPr>
          <w:b/>
          <w:sz w:val="28"/>
          <w:szCs w:val="28"/>
        </w:rPr>
        <w:t xml:space="preserve">( </w:t>
      </w:r>
      <w:proofErr w:type="gramEnd"/>
      <w:r w:rsidRPr="006D504F">
        <w:rPr>
          <w:b/>
          <w:sz w:val="28"/>
          <w:szCs w:val="28"/>
        </w:rPr>
        <w:t>Слайд</w:t>
      </w:r>
      <w:r w:rsidR="006D504F">
        <w:rPr>
          <w:b/>
          <w:sz w:val="28"/>
          <w:szCs w:val="28"/>
        </w:rPr>
        <w:t xml:space="preserve"> 11, 12,13</w:t>
      </w:r>
      <w:r w:rsidR="006D504F" w:rsidRPr="006D504F">
        <w:rPr>
          <w:b/>
          <w:sz w:val="28"/>
          <w:szCs w:val="28"/>
        </w:rPr>
        <w:t>)</w:t>
      </w:r>
    </w:p>
    <w:p w:rsidR="00672D2D" w:rsidRPr="00672EAB" w:rsidRDefault="00672EAB" w:rsidP="002033DB">
      <w:pPr>
        <w:rPr>
          <w:b/>
          <w:sz w:val="28"/>
          <w:szCs w:val="28"/>
        </w:rPr>
      </w:pPr>
      <w:r>
        <w:rPr>
          <w:b/>
          <w:sz w:val="28"/>
          <w:szCs w:val="28"/>
        </w:rPr>
        <w:t xml:space="preserve">              </w:t>
      </w:r>
      <w:r w:rsidR="00A245E2" w:rsidRPr="00D41418">
        <w:rPr>
          <w:sz w:val="28"/>
          <w:szCs w:val="28"/>
        </w:rPr>
        <w:object w:dxaOrig="7191" w:dyaOrig="5399">
          <v:shape id="_x0000_i1030" type="#_x0000_t75" style="width:126.4pt;height:86.25pt" o:ole="">
            <v:imagedata r:id="rId17" o:title=""/>
          </v:shape>
          <o:OLEObject Type="Embed" ProgID="PowerPoint.Slide.12" ShapeID="_x0000_i1030" DrawAspect="Content" ObjectID="_1605880465" r:id="rId18"/>
        </w:object>
      </w:r>
      <w:bookmarkEnd w:id="0"/>
      <w:r w:rsidR="00E01339">
        <w:rPr>
          <w:sz w:val="28"/>
          <w:szCs w:val="28"/>
        </w:rPr>
        <w:t>(</w:t>
      </w:r>
      <w:r w:rsidR="001919AC" w:rsidRPr="006D7D31">
        <w:rPr>
          <w:b/>
          <w:sz w:val="28"/>
          <w:szCs w:val="28"/>
        </w:rPr>
        <w:t>Слайд</w:t>
      </w:r>
      <w:r w:rsidR="006D7D31" w:rsidRPr="006D7D31">
        <w:rPr>
          <w:b/>
          <w:sz w:val="28"/>
          <w:szCs w:val="28"/>
        </w:rPr>
        <w:t xml:space="preserve"> №14)</w:t>
      </w:r>
    </w:p>
    <w:p w:rsidR="00672D2D" w:rsidRPr="00D41418" w:rsidRDefault="000513D2" w:rsidP="002033DB">
      <w:pPr>
        <w:rPr>
          <w:sz w:val="28"/>
          <w:szCs w:val="28"/>
        </w:rPr>
      </w:pPr>
      <w:r w:rsidRPr="00D41418">
        <w:rPr>
          <w:sz w:val="28"/>
          <w:szCs w:val="28"/>
        </w:rPr>
        <w:t>- Назовите</w:t>
      </w:r>
      <w:r w:rsidR="00672D2D" w:rsidRPr="00D41418">
        <w:rPr>
          <w:sz w:val="28"/>
          <w:szCs w:val="28"/>
        </w:rPr>
        <w:t xml:space="preserve"> </w:t>
      </w:r>
      <w:proofErr w:type="gramStart"/>
      <w:r w:rsidR="00672D2D" w:rsidRPr="00D41418">
        <w:rPr>
          <w:sz w:val="28"/>
          <w:szCs w:val="28"/>
        </w:rPr>
        <w:t>слово</w:t>
      </w:r>
      <w:proofErr w:type="gramEnd"/>
      <w:r w:rsidR="00672D2D" w:rsidRPr="00D41418">
        <w:rPr>
          <w:sz w:val="28"/>
          <w:szCs w:val="28"/>
        </w:rPr>
        <w:t xml:space="preserve"> </w:t>
      </w:r>
      <w:r w:rsidRPr="00D41418">
        <w:rPr>
          <w:sz w:val="28"/>
          <w:szCs w:val="28"/>
        </w:rPr>
        <w:t xml:space="preserve"> которое </w:t>
      </w:r>
      <w:r w:rsidR="00672D2D" w:rsidRPr="00D41418">
        <w:rPr>
          <w:sz w:val="28"/>
          <w:szCs w:val="28"/>
        </w:rPr>
        <w:t>в</w:t>
      </w:r>
      <w:r w:rsidRPr="00D41418">
        <w:rPr>
          <w:sz w:val="28"/>
          <w:szCs w:val="28"/>
        </w:rPr>
        <w:t>ы получили</w:t>
      </w:r>
      <w:r w:rsidR="00672D2D" w:rsidRPr="00D41418">
        <w:rPr>
          <w:sz w:val="28"/>
          <w:szCs w:val="28"/>
        </w:rPr>
        <w:t>.</w:t>
      </w:r>
      <w:r w:rsidR="00BF279A" w:rsidRPr="00D41418">
        <w:rPr>
          <w:sz w:val="28"/>
          <w:szCs w:val="28"/>
        </w:rPr>
        <w:t xml:space="preserve"> </w:t>
      </w:r>
    </w:p>
    <w:p w:rsidR="00672D2D" w:rsidRPr="00D41418" w:rsidRDefault="00672D2D" w:rsidP="002033DB">
      <w:pPr>
        <w:rPr>
          <w:sz w:val="28"/>
          <w:szCs w:val="28"/>
        </w:rPr>
      </w:pPr>
      <w:r w:rsidRPr="00D41418">
        <w:rPr>
          <w:sz w:val="28"/>
          <w:szCs w:val="28"/>
        </w:rPr>
        <w:t>- Что такое «</w:t>
      </w:r>
      <w:proofErr w:type="spellStart"/>
      <w:r w:rsidRPr="00D41418">
        <w:rPr>
          <w:sz w:val="28"/>
          <w:szCs w:val="28"/>
        </w:rPr>
        <w:t>танграм</w:t>
      </w:r>
      <w:proofErr w:type="spellEnd"/>
      <w:r w:rsidRPr="00D41418">
        <w:rPr>
          <w:sz w:val="28"/>
          <w:szCs w:val="28"/>
        </w:rPr>
        <w:t>»</w:t>
      </w:r>
      <w:r w:rsidR="000513D2" w:rsidRPr="00D41418">
        <w:rPr>
          <w:sz w:val="28"/>
          <w:szCs w:val="28"/>
        </w:rPr>
        <w:t>?</w:t>
      </w:r>
    </w:p>
    <w:p w:rsidR="00E75887" w:rsidRDefault="000513D2" w:rsidP="002033DB">
      <w:pPr>
        <w:rPr>
          <w:b/>
          <w:sz w:val="28"/>
          <w:szCs w:val="28"/>
        </w:rPr>
      </w:pPr>
      <w:r w:rsidRPr="00D41418">
        <w:rPr>
          <w:sz w:val="28"/>
          <w:szCs w:val="28"/>
        </w:rPr>
        <w:t>- А кто ни будь  знаком</w:t>
      </w:r>
      <w:r w:rsidR="00672D2D" w:rsidRPr="00D41418">
        <w:rPr>
          <w:sz w:val="28"/>
          <w:szCs w:val="28"/>
        </w:rPr>
        <w:t xml:space="preserve"> с китайской головоломкой «</w:t>
      </w:r>
      <w:proofErr w:type="spellStart"/>
      <w:r w:rsidR="00672D2D" w:rsidRPr="00D41418">
        <w:rPr>
          <w:sz w:val="28"/>
          <w:szCs w:val="28"/>
        </w:rPr>
        <w:t>Танграм</w:t>
      </w:r>
      <w:proofErr w:type="spellEnd"/>
      <w:r w:rsidR="00672D2D" w:rsidRPr="006D504F">
        <w:rPr>
          <w:b/>
          <w:sz w:val="28"/>
          <w:szCs w:val="28"/>
        </w:rPr>
        <w:t>».</w:t>
      </w:r>
      <w:r w:rsidR="00074822">
        <w:rPr>
          <w:b/>
          <w:sz w:val="28"/>
          <w:szCs w:val="28"/>
        </w:rPr>
        <w:t xml:space="preserve"> </w:t>
      </w:r>
      <w:r w:rsidR="006D7D31">
        <w:rPr>
          <w:b/>
          <w:sz w:val="28"/>
          <w:szCs w:val="28"/>
        </w:rPr>
        <w:t>( Слайд №15</w:t>
      </w:r>
      <w:r w:rsidR="006D504F" w:rsidRPr="006D504F">
        <w:rPr>
          <w:b/>
          <w:sz w:val="28"/>
          <w:szCs w:val="28"/>
        </w:rPr>
        <w:t>)</w:t>
      </w:r>
      <w:r w:rsidR="00672D2D" w:rsidRPr="006D504F">
        <w:rPr>
          <w:b/>
          <w:sz w:val="28"/>
          <w:szCs w:val="28"/>
        </w:rPr>
        <w:t xml:space="preserve"> </w:t>
      </w:r>
    </w:p>
    <w:p w:rsidR="00074822" w:rsidRPr="00672EAB" w:rsidRDefault="00672EAB" w:rsidP="002033DB">
      <w:pPr>
        <w:rPr>
          <w:sz w:val="28"/>
          <w:szCs w:val="28"/>
        </w:rPr>
      </w:pPr>
      <w:r>
        <w:rPr>
          <w:bCs/>
          <w:sz w:val="28"/>
          <w:szCs w:val="28"/>
        </w:rPr>
        <w:t xml:space="preserve"> </w:t>
      </w:r>
      <w:proofErr w:type="spellStart"/>
      <w:r w:rsidRPr="00672EAB">
        <w:rPr>
          <w:b/>
          <w:bCs/>
          <w:sz w:val="28"/>
          <w:szCs w:val="28"/>
        </w:rPr>
        <w:t>Танграм</w:t>
      </w:r>
      <w:proofErr w:type="spellEnd"/>
      <w:r w:rsidR="00F2370F">
        <w:rPr>
          <w:b/>
          <w:bCs/>
          <w:sz w:val="28"/>
          <w:szCs w:val="28"/>
        </w:rPr>
        <w:t xml:space="preserve"> </w:t>
      </w:r>
      <w:r>
        <w:rPr>
          <w:bCs/>
          <w:sz w:val="28"/>
          <w:szCs w:val="28"/>
        </w:rPr>
        <w:t>-</w:t>
      </w:r>
      <w:r w:rsidR="00F2370F">
        <w:rPr>
          <w:bCs/>
          <w:sz w:val="28"/>
          <w:szCs w:val="28"/>
        </w:rPr>
        <w:t xml:space="preserve"> </w:t>
      </w:r>
      <w:r w:rsidR="00074822" w:rsidRPr="00672EAB">
        <w:rPr>
          <w:bCs/>
          <w:sz w:val="28"/>
          <w:szCs w:val="28"/>
        </w:rPr>
        <w:t xml:space="preserve">геометрическая головоломка, состоящая из семи танов – геометрических фигур, полученных делением квадрата на семь частей – два больших треугольника, два маленьких треугольника, маленький квадрат и четырехугольник </w:t>
      </w:r>
    </w:p>
    <w:p w:rsidR="00A245E2" w:rsidRPr="00D41418" w:rsidRDefault="00A245E2" w:rsidP="002033DB">
      <w:pPr>
        <w:rPr>
          <w:sz w:val="28"/>
          <w:szCs w:val="28"/>
        </w:rPr>
      </w:pPr>
      <w:r w:rsidRPr="00D41418">
        <w:rPr>
          <w:sz w:val="28"/>
          <w:szCs w:val="28"/>
        </w:rPr>
        <w:object w:dxaOrig="7191" w:dyaOrig="5399">
          <v:shape id="_x0000_i1031" type="#_x0000_t75" style="width:103pt;height:77pt" o:ole="">
            <v:imagedata r:id="rId19" o:title=""/>
          </v:shape>
          <o:OLEObject Type="Embed" ProgID="PowerPoint.Slide.12" ShapeID="_x0000_i1031" DrawAspect="Content" ObjectID="_1605880466" r:id="rId20"/>
        </w:object>
      </w:r>
    </w:p>
    <w:p w:rsidR="00E75887" w:rsidRPr="00D41418" w:rsidRDefault="00E75887" w:rsidP="002033DB">
      <w:pPr>
        <w:rPr>
          <w:sz w:val="28"/>
          <w:szCs w:val="28"/>
        </w:rPr>
      </w:pPr>
      <w:r w:rsidRPr="00D41418">
        <w:rPr>
          <w:sz w:val="28"/>
          <w:szCs w:val="28"/>
        </w:rPr>
        <w:t>-</w:t>
      </w:r>
      <w:r w:rsidR="00672D2D" w:rsidRPr="00D41418">
        <w:rPr>
          <w:sz w:val="28"/>
          <w:szCs w:val="28"/>
        </w:rPr>
        <w:t>А кто из вас знает историю возникновения этой игры?</w:t>
      </w:r>
      <w:r w:rsidR="00074822">
        <w:rPr>
          <w:sz w:val="28"/>
          <w:szCs w:val="28"/>
        </w:rPr>
        <w:t xml:space="preserve"> </w:t>
      </w:r>
      <w:r w:rsidR="006D7D31">
        <w:rPr>
          <w:b/>
          <w:sz w:val="28"/>
          <w:szCs w:val="28"/>
        </w:rPr>
        <w:t>( Слайд № 16</w:t>
      </w:r>
      <w:r w:rsidR="00074822" w:rsidRPr="00074822">
        <w:rPr>
          <w:b/>
          <w:sz w:val="28"/>
          <w:szCs w:val="28"/>
        </w:rPr>
        <w:t>)</w:t>
      </w:r>
    </w:p>
    <w:p w:rsidR="00672EAB" w:rsidRDefault="00E75887" w:rsidP="002033DB">
      <w:pPr>
        <w:rPr>
          <w:sz w:val="28"/>
          <w:szCs w:val="28"/>
        </w:rPr>
      </w:pPr>
      <w:r w:rsidRPr="00D41418">
        <w:rPr>
          <w:sz w:val="28"/>
          <w:szCs w:val="28"/>
        </w:rPr>
        <w:t>Э</w:t>
      </w:r>
      <w:r w:rsidR="00672EAB">
        <w:rPr>
          <w:sz w:val="28"/>
          <w:szCs w:val="28"/>
        </w:rPr>
        <w:t xml:space="preserve">то было </w:t>
      </w:r>
      <w:proofErr w:type="gramStart"/>
      <w:r w:rsidR="00672EAB">
        <w:rPr>
          <w:sz w:val="28"/>
          <w:szCs w:val="28"/>
        </w:rPr>
        <w:t>очень давно</w:t>
      </w:r>
      <w:proofErr w:type="gramEnd"/>
      <w:r w:rsidR="00672EAB">
        <w:rPr>
          <w:sz w:val="28"/>
          <w:szCs w:val="28"/>
        </w:rPr>
        <w:t>,</w:t>
      </w:r>
      <w:r w:rsidRPr="00D41418">
        <w:rPr>
          <w:sz w:val="28"/>
          <w:szCs w:val="28"/>
        </w:rPr>
        <w:t xml:space="preserve"> немолодого императора Китая родился долгожданный сын и наследник. Шли годы. </w:t>
      </w:r>
      <w:proofErr w:type="gramStart"/>
      <w:r w:rsidRPr="00D41418">
        <w:rPr>
          <w:sz w:val="28"/>
          <w:szCs w:val="28"/>
        </w:rPr>
        <w:t>Мальчик рос здоровым и сообразительным не по годам.</w:t>
      </w:r>
      <w:proofErr w:type="gramEnd"/>
      <w:r w:rsidRPr="00D41418">
        <w:rPr>
          <w:sz w:val="28"/>
          <w:szCs w:val="28"/>
        </w:rPr>
        <w:t xml:space="preserve"> Одно беспокоило старого императора: его сын, будущий властелин огромной страны, не хотел учиться. Мальчику доставляло большое удовольствие целый день забавляться игрушками. </w:t>
      </w:r>
    </w:p>
    <w:p w:rsidR="00074822" w:rsidRDefault="00E75887" w:rsidP="002033DB">
      <w:pPr>
        <w:rPr>
          <w:sz w:val="28"/>
          <w:szCs w:val="28"/>
        </w:rPr>
      </w:pPr>
      <w:proofErr w:type="gramStart"/>
      <w:r w:rsidRPr="00D41418">
        <w:rPr>
          <w:sz w:val="28"/>
          <w:szCs w:val="28"/>
        </w:rPr>
        <w:t>Император призвал к себе трех мудрецов, один из которых был известен как математик, другой прославился как художник, а третий был знаменитым философом, и повелел им придумать игру, забавляясь которой, его сын постиг бы начала математики, научился смотреть на окружающий мир пристальными глазами художника, стал бы терпеливым, как истинный философ, и понял бы, что зачастую сложные вещи состоят из простых вещей</w:t>
      </w:r>
      <w:proofErr w:type="gramEnd"/>
      <w:r w:rsidRPr="00D41418">
        <w:rPr>
          <w:sz w:val="28"/>
          <w:szCs w:val="28"/>
        </w:rPr>
        <w:t>. И три мудреца придумали эту игру.</w:t>
      </w:r>
    </w:p>
    <w:p w:rsidR="00074822" w:rsidRPr="00074822" w:rsidRDefault="00375D97" w:rsidP="002033DB">
      <w:pPr>
        <w:rPr>
          <w:b/>
          <w:sz w:val="28"/>
          <w:szCs w:val="28"/>
        </w:rPr>
      </w:pPr>
      <w:r>
        <w:rPr>
          <w:b/>
          <w:sz w:val="28"/>
          <w:szCs w:val="28"/>
        </w:rPr>
        <w:t>(</w:t>
      </w:r>
      <w:r w:rsidR="00074822">
        <w:rPr>
          <w:b/>
          <w:sz w:val="28"/>
          <w:szCs w:val="28"/>
        </w:rPr>
        <w:t>Слайд</w:t>
      </w:r>
      <w:r>
        <w:rPr>
          <w:b/>
          <w:sz w:val="28"/>
          <w:szCs w:val="28"/>
        </w:rPr>
        <w:t xml:space="preserve"> </w:t>
      </w:r>
      <w:r w:rsidR="00074822">
        <w:rPr>
          <w:b/>
          <w:sz w:val="28"/>
          <w:szCs w:val="28"/>
        </w:rPr>
        <w:t>№ 1</w:t>
      </w:r>
      <w:r w:rsidR="006D7D31">
        <w:rPr>
          <w:b/>
          <w:sz w:val="28"/>
          <w:szCs w:val="28"/>
        </w:rPr>
        <w:t>7</w:t>
      </w:r>
      <w:r>
        <w:rPr>
          <w:b/>
          <w:sz w:val="28"/>
          <w:szCs w:val="28"/>
        </w:rPr>
        <w:t>)</w:t>
      </w:r>
    </w:p>
    <w:p w:rsidR="00074822" w:rsidRPr="00074822" w:rsidRDefault="00E75887" w:rsidP="002033DB">
      <w:pPr>
        <w:rPr>
          <w:sz w:val="28"/>
          <w:szCs w:val="28"/>
        </w:rPr>
      </w:pPr>
      <w:r w:rsidRPr="00D41418">
        <w:rPr>
          <w:sz w:val="28"/>
          <w:szCs w:val="28"/>
        </w:rPr>
        <w:lastRenderedPageBreak/>
        <w:t xml:space="preserve"> На первый взгляд, </w:t>
      </w:r>
      <w:r w:rsidR="00074822" w:rsidRPr="00074822">
        <w:rPr>
          <w:sz w:val="28"/>
          <w:szCs w:val="28"/>
        </w:rPr>
        <w:t>Возникла игра в Китае, примерно 4000 лет назад. Называется «</w:t>
      </w:r>
      <w:proofErr w:type="spellStart"/>
      <w:r w:rsidR="00074822" w:rsidRPr="00074822">
        <w:rPr>
          <w:b/>
          <w:bCs/>
          <w:i/>
          <w:iCs/>
          <w:sz w:val="28"/>
          <w:szCs w:val="28"/>
        </w:rPr>
        <w:t>ши</w:t>
      </w:r>
      <w:proofErr w:type="spellEnd"/>
      <w:r w:rsidR="00074822" w:rsidRPr="00074822">
        <w:rPr>
          <w:b/>
          <w:bCs/>
          <w:i/>
          <w:iCs/>
          <w:sz w:val="28"/>
          <w:szCs w:val="28"/>
        </w:rPr>
        <w:t xml:space="preserve"> </w:t>
      </w:r>
      <w:proofErr w:type="spellStart"/>
      <w:r w:rsidR="00074822" w:rsidRPr="00074822">
        <w:rPr>
          <w:b/>
          <w:bCs/>
          <w:i/>
          <w:iCs/>
          <w:sz w:val="28"/>
          <w:szCs w:val="28"/>
        </w:rPr>
        <w:t>чао</w:t>
      </w:r>
      <w:proofErr w:type="spellEnd"/>
      <w:r w:rsidR="00074822" w:rsidRPr="00074822">
        <w:rPr>
          <w:b/>
          <w:bCs/>
          <w:i/>
          <w:iCs/>
          <w:sz w:val="28"/>
          <w:szCs w:val="28"/>
        </w:rPr>
        <w:t xml:space="preserve"> </w:t>
      </w:r>
      <w:proofErr w:type="spellStart"/>
      <w:r w:rsidR="00074822" w:rsidRPr="00074822">
        <w:rPr>
          <w:b/>
          <w:bCs/>
          <w:i/>
          <w:iCs/>
          <w:sz w:val="28"/>
          <w:szCs w:val="28"/>
        </w:rPr>
        <w:t>тю</w:t>
      </w:r>
      <w:proofErr w:type="spellEnd"/>
      <w:r w:rsidR="00074822" w:rsidRPr="00074822">
        <w:rPr>
          <w:sz w:val="28"/>
          <w:szCs w:val="28"/>
        </w:rPr>
        <w:t>», то есть семь хитроумных фигур.</w:t>
      </w:r>
    </w:p>
    <w:p w:rsidR="00074822" w:rsidRDefault="00074822" w:rsidP="002033DB">
      <w:pPr>
        <w:rPr>
          <w:sz w:val="28"/>
          <w:szCs w:val="28"/>
        </w:rPr>
      </w:pPr>
      <w:r w:rsidRPr="00074822">
        <w:rPr>
          <w:sz w:val="28"/>
          <w:szCs w:val="28"/>
        </w:rPr>
        <w:t>Название «</w:t>
      </w:r>
      <w:r w:rsidR="00375D97">
        <w:rPr>
          <w:sz w:val="28"/>
          <w:szCs w:val="28"/>
        </w:rPr>
        <w:t xml:space="preserve"> </w:t>
      </w:r>
      <w:proofErr w:type="spellStart"/>
      <w:r w:rsidRPr="00074822">
        <w:rPr>
          <w:sz w:val="28"/>
          <w:szCs w:val="28"/>
        </w:rPr>
        <w:t>танграм</w:t>
      </w:r>
      <w:proofErr w:type="spellEnd"/>
      <w:r w:rsidR="00375D97">
        <w:rPr>
          <w:sz w:val="28"/>
          <w:szCs w:val="28"/>
        </w:rPr>
        <w:t xml:space="preserve"> </w:t>
      </w:r>
      <w:r w:rsidRPr="00074822">
        <w:rPr>
          <w:sz w:val="28"/>
          <w:szCs w:val="28"/>
        </w:rPr>
        <w:t>» - европейское. Вероятнее всего, от слова «</w:t>
      </w:r>
      <w:proofErr w:type="spellStart"/>
      <w:r w:rsidRPr="00074822">
        <w:rPr>
          <w:sz w:val="28"/>
          <w:szCs w:val="28"/>
        </w:rPr>
        <w:t>тань</w:t>
      </w:r>
      <w:proofErr w:type="spellEnd"/>
      <w:r w:rsidRPr="00074822">
        <w:rPr>
          <w:sz w:val="28"/>
          <w:szCs w:val="28"/>
        </w:rPr>
        <w:t>» (что означает «китаец») и корня «грамма» (в переводе с греческого «линия»)</w:t>
      </w:r>
      <w:proofErr w:type="gramStart"/>
      <w:r w:rsidRPr="00074822">
        <w:rPr>
          <w:sz w:val="28"/>
          <w:szCs w:val="28"/>
        </w:rPr>
        <w:t xml:space="preserve"> </w:t>
      </w:r>
      <w:r>
        <w:rPr>
          <w:sz w:val="28"/>
          <w:szCs w:val="28"/>
        </w:rPr>
        <w:t>.</w:t>
      </w:r>
      <w:proofErr w:type="gramEnd"/>
    </w:p>
    <w:p w:rsidR="00BF279A" w:rsidRPr="00D41418" w:rsidRDefault="00074822" w:rsidP="002033DB">
      <w:pPr>
        <w:rPr>
          <w:sz w:val="28"/>
          <w:szCs w:val="28"/>
        </w:rPr>
      </w:pPr>
      <w:r>
        <w:rPr>
          <w:sz w:val="28"/>
          <w:szCs w:val="28"/>
        </w:rPr>
        <w:t>На первый взгляд</w:t>
      </w:r>
      <w:proofErr w:type="gramStart"/>
      <w:r>
        <w:rPr>
          <w:sz w:val="28"/>
          <w:szCs w:val="28"/>
        </w:rPr>
        <w:t xml:space="preserve"> ,</w:t>
      </w:r>
      <w:proofErr w:type="gramEnd"/>
      <w:r>
        <w:rPr>
          <w:sz w:val="28"/>
          <w:szCs w:val="28"/>
        </w:rPr>
        <w:t>игра кажется очень простой.</w:t>
      </w:r>
      <w:r w:rsidR="00E75887" w:rsidRPr="00D41418">
        <w:rPr>
          <w:sz w:val="28"/>
          <w:szCs w:val="28"/>
        </w:rPr>
        <w:t xml:space="preserve"> Все, что требуется – это сложить</w:t>
      </w:r>
      <w:r w:rsidR="00672EAB">
        <w:rPr>
          <w:sz w:val="28"/>
          <w:szCs w:val="28"/>
        </w:rPr>
        <w:t xml:space="preserve"> из деталей  какую-либо фигуру,</w:t>
      </w:r>
      <w:r w:rsidR="00E75887" w:rsidRPr="00D41418">
        <w:rPr>
          <w:sz w:val="28"/>
          <w:szCs w:val="28"/>
        </w:rPr>
        <w:t xml:space="preserve"> </w:t>
      </w:r>
      <w:r w:rsidR="00672EAB" w:rsidRPr="00D41418">
        <w:rPr>
          <w:sz w:val="28"/>
          <w:szCs w:val="28"/>
        </w:rPr>
        <w:t>они получаются разр</w:t>
      </w:r>
      <w:r w:rsidR="00672EAB">
        <w:rPr>
          <w:sz w:val="28"/>
          <w:szCs w:val="28"/>
        </w:rPr>
        <w:t>езанием квадрата на семь частей</w:t>
      </w:r>
      <w:proofErr w:type="gramStart"/>
      <w:r w:rsidR="00672EAB">
        <w:rPr>
          <w:sz w:val="28"/>
          <w:szCs w:val="28"/>
        </w:rPr>
        <w:t xml:space="preserve">.. </w:t>
      </w:r>
      <w:r w:rsidR="00672EAB" w:rsidRPr="00D41418">
        <w:rPr>
          <w:sz w:val="28"/>
          <w:szCs w:val="28"/>
        </w:rPr>
        <w:t xml:space="preserve"> </w:t>
      </w:r>
      <w:proofErr w:type="gramEnd"/>
      <w:r w:rsidR="00E75887" w:rsidRPr="00D41418">
        <w:rPr>
          <w:sz w:val="28"/>
          <w:szCs w:val="28"/>
        </w:rPr>
        <w:t xml:space="preserve">Однако, задача только кажется легкой. Не всякий взрослый сможет решить самые мудреные комбинации </w:t>
      </w:r>
      <w:r w:rsidR="00BF279A" w:rsidRPr="00D41418">
        <w:rPr>
          <w:sz w:val="28"/>
          <w:szCs w:val="28"/>
        </w:rPr>
        <w:t xml:space="preserve">фигурок </w:t>
      </w:r>
      <w:proofErr w:type="spellStart"/>
      <w:r w:rsidR="00BF279A" w:rsidRPr="00D41418">
        <w:rPr>
          <w:sz w:val="28"/>
          <w:szCs w:val="28"/>
        </w:rPr>
        <w:t>Танграма</w:t>
      </w:r>
      <w:proofErr w:type="spellEnd"/>
      <w:proofErr w:type="gramStart"/>
      <w:r w:rsidR="00BF279A" w:rsidRPr="00D41418">
        <w:rPr>
          <w:sz w:val="28"/>
          <w:szCs w:val="28"/>
        </w:rPr>
        <w:t xml:space="preserve"> </w:t>
      </w:r>
      <w:r>
        <w:rPr>
          <w:sz w:val="28"/>
          <w:szCs w:val="28"/>
        </w:rPr>
        <w:t>.</w:t>
      </w:r>
      <w:proofErr w:type="gramEnd"/>
    </w:p>
    <w:p w:rsidR="00672D2D" w:rsidRPr="00D41418" w:rsidRDefault="00E75887" w:rsidP="002033DB">
      <w:pPr>
        <w:rPr>
          <w:sz w:val="28"/>
          <w:szCs w:val="28"/>
        </w:rPr>
      </w:pPr>
      <w:r w:rsidRPr="00D41418">
        <w:rPr>
          <w:sz w:val="28"/>
          <w:szCs w:val="28"/>
        </w:rPr>
        <w:t xml:space="preserve">Мы с вами сейчас </w:t>
      </w:r>
      <w:r w:rsidR="00672D2D" w:rsidRPr="00D41418">
        <w:rPr>
          <w:sz w:val="28"/>
          <w:szCs w:val="28"/>
        </w:rPr>
        <w:t xml:space="preserve"> посмотрим на разнови</w:t>
      </w:r>
      <w:r w:rsidRPr="00D41418">
        <w:rPr>
          <w:sz w:val="28"/>
          <w:szCs w:val="28"/>
        </w:rPr>
        <w:t>дности данной игры</w:t>
      </w:r>
      <w:r w:rsidR="00074822">
        <w:rPr>
          <w:sz w:val="28"/>
          <w:szCs w:val="28"/>
        </w:rPr>
        <w:t>:</w:t>
      </w:r>
    </w:p>
    <w:p w:rsidR="00082F86" w:rsidRPr="00D41418" w:rsidRDefault="00082F86" w:rsidP="002033DB">
      <w:pPr>
        <w:pStyle w:val="a7"/>
        <w:numPr>
          <w:ilvl w:val="0"/>
          <w:numId w:val="16"/>
        </w:numPr>
        <w:rPr>
          <w:sz w:val="28"/>
          <w:szCs w:val="28"/>
        </w:rPr>
      </w:pPr>
      <w:r w:rsidRPr="00D41418">
        <w:rPr>
          <w:sz w:val="28"/>
          <w:szCs w:val="28"/>
        </w:rPr>
        <w:t>Монгольская игр</w:t>
      </w:r>
      <w:proofErr w:type="gramStart"/>
      <w:r w:rsidRPr="00D41418">
        <w:rPr>
          <w:sz w:val="28"/>
          <w:szCs w:val="28"/>
        </w:rPr>
        <w:t>а</w:t>
      </w:r>
      <w:r w:rsidR="00A44539" w:rsidRPr="00074822">
        <w:rPr>
          <w:b/>
          <w:sz w:val="28"/>
          <w:szCs w:val="28"/>
        </w:rPr>
        <w:t>(</w:t>
      </w:r>
      <w:proofErr w:type="gramEnd"/>
      <w:r w:rsidR="00A44539" w:rsidRPr="00074822">
        <w:rPr>
          <w:b/>
          <w:sz w:val="28"/>
          <w:szCs w:val="28"/>
        </w:rPr>
        <w:t xml:space="preserve"> Слайд</w:t>
      </w:r>
      <w:r w:rsidR="006D7D31">
        <w:rPr>
          <w:b/>
          <w:sz w:val="28"/>
          <w:szCs w:val="28"/>
        </w:rPr>
        <w:t xml:space="preserve"> №18</w:t>
      </w:r>
      <w:r w:rsidR="00074822" w:rsidRPr="00074822">
        <w:rPr>
          <w:b/>
          <w:sz w:val="28"/>
          <w:szCs w:val="28"/>
        </w:rPr>
        <w:t>)</w:t>
      </w:r>
    </w:p>
    <w:p w:rsidR="00082F86" w:rsidRPr="00D41418" w:rsidRDefault="00082F86" w:rsidP="002033DB">
      <w:pPr>
        <w:pStyle w:val="a7"/>
        <w:numPr>
          <w:ilvl w:val="0"/>
          <w:numId w:val="16"/>
        </w:numPr>
        <w:rPr>
          <w:sz w:val="28"/>
          <w:szCs w:val="28"/>
        </w:rPr>
      </w:pPr>
      <w:r w:rsidRPr="00D41418">
        <w:rPr>
          <w:sz w:val="28"/>
          <w:szCs w:val="28"/>
        </w:rPr>
        <w:t>Вьетнамская игра</w:t>
      </w:r>
      <w:r w:rsidR="00A44539" w:rsidRPr="00D41418">
        <w:rPr>
          <w:sz w:val="28"/>
          <w:szCs w:val="28"/>
        </w:rPr>
        <w:t xml:space="preserve"> </w:t>
      </w:r>
      <w:r w:rsidR="00A44539" w:rsidRPr="00074822">
        <w:rPr>
          <w:b/>
          <w:sz w:val="28"/>
          <w:szCs w:val="28"/>
        </w:rPr>
        <w:t>(Слайд</w:t>
      </w:r>
      <w:r w:rsidR="00375D97">
        <w:rPr>
          <w:b/>
          <w:sz w:val="28"/>
          <w:szCs w:val="28"/>
        </w:rPr>
        <w:t xml:space="preserve"> </w:t>
      </w:r>
      <w:r w:rsidR="006D7D31">
        <w:rPr>
          <w:b/>
          <w:sz w:val="28"/>
          <w:szCs w:val="28"/>
        </w:rPr>
        <w:t>№ 19</w:t>
      </w:r>
      <w:r w:rsidR="00074822" w:rsidRPr="00074822">
        <w:rPr>
          <w:b/>
          <w:sz w:val="28"/>
          <w:szCs w:val="28"/>
        </w:rPr>
        <w:t>)</w:t>
      </w:r>
    </w:p>
    <w:p w:rsidR="00082F86" w:rsidRPr="00D41418" w:rsidRDefault="00082F86" w:rsidP="002033DB">
      <w:pPr>
        <w:pStyle w:val="a7"/>
        <w:numPr>
          <w:ilvl w:val="0"/>
          <w:numId w:val="16"/>
        </w:numPr>
        <w:rPr>
          <w:sz w:val="28"/>
          <w:szCs w:val="28"/>
        </w:rPr>
      </w:pPr>
      <w:proofErr w:type="spellStart"/>
      <w:r w:rsidRPr="00D41418">
        <w:rPr>
          <w:sz w:val="28"/>
          <w:szCs w:val="28"/>
        </w:rPr>
        <w:t>Колумбово</w:t>
      </w:r>
      <w:proofErr w:type="spellEnd"/>
      <w:r w:rsidRPr="00D41418">
        <w:rPr>
          <w:sz w:val="28"/>
          <w:szCs w:val="28"/>
        </w:rPr>
        <w:t xml:space="preserve"> яйцо</w:t>
      </w:r>
      <w:r w:rsidR="00074822">
        <w:rPr>
          <w:sz w:val="28"/>
          <w:szCs w:val="28"/>
        </w:rPr>
        <w:t xml:space="preserve"> </w:t>
      </w:r>
      <w:proofErr w:type="gramStart"/>
      <w:r w:rsidR="00A44539" w:rsidRPr="00074822">
        <w:rPr>
          <w:b/>
          <w:sz w:val="28"/>
          <w:szCs w:val="28"/>
        </w:rPr>
        <w:t xml:space="preserve">( </w:t>
      </w:r>
      <w:proofErr w:type="gramEnd"/>
      <w:r w:rsidR="00A44539" w:rsidRPr="00074822">
        <w:rPr>
          <w:b/>
          <w:sz w:val="28"/>
          <w:szCs w:val="28"/>
        </w:rPr>
        <w:t>Слайд</w:t>
      </w:r>
      <w:r w:rsidR="00375D97">
        <w:rPr>
          <w:b/>
          <w:sz w:val="28"/>
          <w:szCs w:val="28"/>
        </w:rPr>
        <w:t xml:space="preserve"> </w:t>
      </w:r>
      <w:r w:rsidR="006D7D31">
        <w:rPr>
          <w:b/>
          <w:sz w:val="28"/>
          <w:szCs w:val="28"/>
        </w:rPr>
        <w:t>№ 20</w:t>
      </w:r>
      <w:r w:rsidR="00074822" w:rsidRPr="00074822">
        <w:rPr>
          <w:b/>
          <w:sz w:val="28"/>
          <w:szCs w:val="28"/>
        </w:rPr>
        <w:t>)</w:t>
      </w:r>
    </w:p>
    <w:p w:rsidR="00082F86" w:rsidRPr="00D41418" w:rsidRDefault="00082F86" w:rsidP="002033DB">
      <w:pPr>
        <w:pStyle w:val="a7"/>
        <w:numPr>
          <w:ilvl w:val="0"/>
          <w:numId w:val="16"/>
        </w:numPr>
        <w:rPr>
          <w:sz w:val="28"/>
          <w:szCs w:val="28"/>
        </w:rPr>
      </w:pPr>
      <w:r w:rsidRPr="00D41418">
        <w:rPr>
          <w:sz w:val="28"/>
          <w:szCs w:val="28"/>
        </w:rPr>
        <w:t>Головоломка Пифагора</w:t>
      </w:r>
      <w:r w:rsidR="00074822">
        <w:rPr>
          <w:sz w:val="28"/>
          <w:szCs w:val="28"/>
        </w:rPr>
        <w:t xml:space="preserve"> </w:t>
      </w:r>
      <w:proofErr w:type="gramStart"/>
      <w:r w:rsidR="00A44539" w:rsidRPr="00074822">
        <w:rPr>
          <w:b/>
          <w:sz w:val="28"/>
          <w:szCs w:val="28"/>
        </w:rPr>
        <w:t xml:space="preserve">( </w:t>
      </w:r>
      <w:proofErr w:type="gramEnd"/>
      <w:r w:rsidR="00A44539" w:rsidRPr="00074822">
        <w:rPr>
          <w:b/>
          <w:sz w:val="28"/>
          <w:szCs w:val="28"/>
        </w:rPr>
        <w:t>Слайд</w:t>
      </w:r>
      <w:r w:rsidR="006D7D31">
        <w:rPr>
          <w:b/>
          <w:sz w:val="28"/>
          <w:szCs w:val="28"/>
        </w:rPr>
        <w:t xml:space="preserve"> №21</w:t>
      </w:r>
      <w:r w:rsidR="00074822" w:rsidRPr="00074822">
        <w:rPr>
          <w:b/>
          <w:sz w:val="28"/>
          <w:szCs w:val="28"/>
        </w:rPr>
        <w:t>)</w:t>
      </w:r>
    </w:p>
    <w:p w:rsidR="00082F86" w:rsidRPr="00D41418" w:rsidRDefault="00082F86" w:rsidP="002033DB">
      <w:pPr>
        <w:pStyle w:val="a7"/>
        <w:numPr>
          <w:ilvl w:val="0"/>
          <w:numId w:val="16"/>
        </w:numPr>
        <w:rPr>
          <w:sz w:val="28"/>
          <w:szCs w:val="28"/>
        </w:rPr>
      </w:pPr>
      <w:r w:rsidRPr="00D41418">
        <w:rPr>
          <w:sz w:val="28"/>
          <w:szCs w:val="28"/>
        </w:rPr>
        <w:t>Листик</w:t>
      </w:r>
      <w:r w:rsidR="00A44539" w:rsidRPr="00D41418">
        <w:rPr>
          <w:sz w:val="28"/>
          <w:szCs w:val="28"/>
        </w:rPr>
        <w:t xml:space="preserve"> </w:t>
      </w:r>
      <w:r w:rsidR="00A44539" w:rsidRPr="00074822">
        <w:rPr>
          <w:b/>
          <w:sz w:val="28"/>
          <w:szCs w:val="28"/>
        </w:rPr>
        <w:t>(Слайд</w:t>
      </w:r>
      <w:r w:rsidR="006D7D31">
        <w:rPr>
          <w:b/>
          <w:sz w:val="28"/>
          <w:szCs w:val="28"/>
        </w:rPr>
        <w:t xml:space="preserve"> №22</w:t>
      </w:r>
      <w:r w:rsidR="00074822" w:rsidRPr="00074822">
        <w:rPr>
          <w:b/>
          <w:sz w:val="28"/>
          <w:szCs w:val="28"/>
        </w:rPr>
        <w:t>)</w:t>
      </w:r>
    </w:p>
    <w:p w:rsidR="00672D2D" w:rsidRDefault="00082F86" w:rsidP="002033DB">
      <w:pPr>
        <w:pStyle w:val="a7"/>
        <w:numPr>
          <w:ilvl w:val="0"/>
          <w:numId w:val="16"/>
        </w:numPr>
        <w:rPr>
          <w:b/>
          <w:sz w:val="28"/>
          <w:szCs w:val="28"/>
        </w:rPr>
      </w:pPr>
      <w:r w:rsidRPr="00D41418">
        <w:rPr>
          <w:sz w:val="28"/>
          <w:szCs w:val="28"/>
        </w:rPr>
        <w:t>Сфинкс</w:t>
      </w:r>
      <w:r w:rsidR="00A44539" w:rsidRPr="00D41418">
        <w:rPr>
          <w:sz w:val="28"/>
          <w:szCs w:val="28"/>
        </w:rPr>
        <w:t xml:space="preserve"> </w:t>
      </w:r>
      <w:proofErr w:type="gramStart"/>
      <w:r w:rsidR="00A44539" w:rsidRPr="00074822">
        <w:rPr>
          <w:b/>
          <w:sz w:val="28"/>
          <w:szCs w:val="28"/>
        </w:rPr>
        <w:t xml:space="preserve">( </w:t>
      </w:r>
      <w:proofErr w:type="gramEnd"/>
      <w:r w:rsidR="00A44539" w:rsidRPr="00074822">
        <w:rPr>
          <w:b/>
          <w:sz w:val="28"/>
          <w:szCs w:val="28"/>
        </w:rPr>
        <w:t>Слайд</w:t>
      </w:r>
      <w:r w:rsidR="00375D97">
        <w:rPr>
          <w:b/>
          <w:sz w:val="28"/>
          <w:szCs w:val="28"/>
        </w:rPr>
        <w:t xml:space="preserve"> </w:t>
      </w:r>
      <w:r w:rsidR="006D7D31">
        <w:rPr>
          <w:b/>
          <w:sz w:val="28"/>
          <w:szCs w:val="28"/>
        </w:rPr>
        <w:t>№ 23</w:t>
      </w:r>
      <w:r w:rsidR="00074822" w:rsidRPr="00074822">
        <w:rPr>
          <w:b/>
          <w:sz w:val="28"/>
          <w:szCs w:val="28"/>
        </w:rPr>
        <w:t>)</w:t>
      </w:r>
    </w:p>
    <w:p w:rsidR="001919AC" w:rsidRPr="001919AC" w:rsidRDefault="001919AC" w:rsidP="001919AC">
      <w:pPr>
        <w:ind w:left="360"/>
        <w:rPr>
          <w:b/>
          <w:sz w:val="28"/>
          <w:szCs w:val="28"/>
        </w:rPr>
      </w:pPr>
    </w:p>
    <w:p w:rsidR="00A44539" w:rsidRPr="00D41418" w:rsidRDefault="00A44539" w:rsidP="002033DB">
      <w:pPr>
        <w:rPr>
          <w:sz w:val="28"/>
          <w:szCs w:val="28"/>
        </w:rPr>
      </w:pPr>
      <w:r w:rsidRPr="00D41418">
        <w:rPr>
          <w:sz w:val="28"/>
          <w:szCs w:val="28"/>
        </w:rPr>
        <w:t>-</w:t>
      </w:r>
      <w:r w:rsidR="00082F86" w:rsidRPr="00D41418">
        <w:rPr>
          <w:sz w:val="28"/>
          <w:szCs w:val="28"/>
        </w:rPr>
        <w:t>Перед вами различные головоломки, вы их должны разрезать на части. Из этих частей сложить  любую фигуру и приклеить на лист.</w:t>
      </w:r>
    </w:p>
    <w:p w:rsidR="00A44539" w:rsidRDefault="00A44539" w:rsidP="002033DB">
      <w:pPr>
        <w:rPr>
          <w:sz w:val="28"/>
          <w:szCs w:val="28"/>
        </w:rPr>
      </w:pPr>
      <w:r w:rsidRPr="00D41418">
        <w:rPr>
          <w:sz w:val="28"/>
          <w:szCs w:val="28"/>
        </w:rPr>
        <w:t>- Смекалка и находчивость, усидчивость и аккуратность при выполнении задания помогут в достижении цели.</w:t>
      </w:r>
    </w:p>
    <w:p w:rsidR="006D7D31" w:rsidRDefault="006D7D31" w:rsidP="002033DB">
      <w:pPr>
        <w:rPr>
          <w:b/>
          <w:sz w:val="28"/>
          <w:szCs w:val="28"/>
        </w:rPr>
      </w:pPr>
      <w:r w:rsidRPr="006D7D31">
        <w:rPr>
          <w:b/>
          <w:sz w:val="28"/>
          <w:szCs w:val="28"/>
        </w:rPr>
        <w:t>Слайд № 24</w:t>
      </w:r>
    </w:p>
    <w:p w:rsidR="006D7D31" w:rsidRDefault="006D7D31" w:rsidP="002033DB">
      <w:pPr>
        <w:rPr>
          <w:sz w:val="28"/>
          <w:szCs w:val="28"/>
        </w:rPr>
      </w:pPr>
      <w:r>
        <w:rPr>
          <w:b/>
          <w:sz w:val="28"/>
          <w:szCs w:val="28"/>
        </w:rPr>
        <w:t xml:space="preserve">- </w:t>
      </w:r>
      <w:r w:rsidRPr="006D7D31">
        <w:rPr>
          <w:sz w:val="28"/>
          <w:szCs w:val="28"/>
        </w:rPr>
        <w:t>Как разрезать данный треугольник так,</w:t>
      </w:r>
      <w:r w:rsidR="00375D97">
        <w:rPr>
          <w:sz w:val="28"/>
          <w:szCs w:val="28"/>
        </w:rPr>
        <w:t xml:space="preserve"> </w:t>
      </w:r>
      <w:r w:rsidRPr="006D7D31">
        <w:rPr>
          <w:sz w:val="28"/>
          <w:szCs w:val="28"/>
        </w:rPr>
        <w:t>чтобы получился квадрат?</w:t>
      </w:r>
    </w:p>
    <w:p w:rsidR="006D7D31" w:rsidRPr="006D7D31" w:rsidRDefault="006D7D31" w:rsidP="002033DB">
      <w:pPr>
        <w:rPr>
          <w:b/>
          <w:sz w:val="28"/>
          <w:szCs w:val="28"/>
        </w:rPr>
      </w:pPr>
      <w:r w:rsidRPr="006D7D31">
        <w:rPr>
          <w:b/>
          <w:sz w:val="28"/>
          <w:szCs w:val="28"/>
        </w:rPr>
        <w:t>( Слайд № 25, 26. 27,28)</w:t>
      </w:r>
    </w:p>
    <w:p w:rsidR="00672D2D" w:rsidRPr="00D41418" w:rsidRDefault="00672D2D" w:rsidP="002033DB">
      <w:pPr>
        <w:rPr>
          <w:sz w:val="28"/>
          <w:szCs w:val="28"/>
        </w:rPr>
      </w:pPr>
      <w:r w:rsidRPr="00D41418">
        <w:rPr>
          <w:sz w:val="28"/>
          <w:szCs w:val="28"/>
        </w:rPr>
        <w:t xml:space="preserve">- Какая часть задания оказалась более сложной: </w:t>
      </w:r>
      <w:r w:rsidR="00082F86" w:rsidRPr="00D41418">
        <w:rPr>
          <w:sz w:val="28"/>
          <w:szCs w:val="28"/>
        </w:rPr>
        <w:t xml:space="preserve"> разрезать </w:t>
      </w:r>
      <w:r w:rsidRPr="00D41418">
        <w:rPr>
          <w:sz w:val="28"/>
          <w:szCs w:val="28"/>
        </w:rPr>
        <w:t xml:space="preserve"> </w:t>
      </w:r>
      <w:r w:rsidR="00A05E47" w:rsidRPr="00D41418">
        <w:rPr>
          <w:sz w:val="28"/>
          <w:szCs w:val="28"/>
        </w:rPr>
        <w:t xml:space="preserve">фигуру  на части  или  </w:t>
      </w:r>
      <w:r w:rsidRPr="00D41418">
        <w:rPr>
          <w:sz w:val="28"/>
          <w:szCs w:val="28"/>
        </w:rPr>
        <w:t xml:space="preserve"> </w:t>
      </w:r>
      <w:r w:rsidR="00A05E47" w:rsidRPr="00D41418">
        <w:rPr>
          <w:sz w:val="28"/>
          <w:szCs w:val="28"/>
        </w:rPr>
        <w:t xml:space="preserve"> </w:t>
      </w:r>
      <w:r w:rsidR="00375D97">
        <w:rPr>
          <w:sz w:val="28"/>
          <w:szCs w:val="28"/>
        </w:rPr>
        <w:t>составить фигуру из этих частей</w:t>
      </w:r>
      <w:r w:rsidRPr="00D41418">
        <w:rPr>
          <w:sz w:val="28"/>
          <w:szCs w:val="28"/>
        </w:rPr>
        <w:t>?</w:t>
      </w:r>
    </w:p>
    <w:p w:rsidR="00074822" w:rsidRDefault="00672D2D" w:rsidP="002033DB">
      <w:pPr>
        <w:rPr>
          <w:sz w:val="28"/>
          <w:szCs w:val="28"/>
        </w:rPr>
      </w:pPr>
      <w:r w:rsidRPr="00D41418">
        <w:rPr>
          <w:sz w:val="28"/>
          <w:szCs w:val="28"/>
        </w:rPr>
        <w:t>- А где в жизни нам могут пригодиться головоломки</w:t>
      </w:r>
      <w:r w:rsidRPr="00074822">
        <w:rPr>
          <w:b/>
          <w:sz w:val="28"/>
          <w:szCs w:val="28"/>
        </w:rPr>
        <w:t>?</w:t>
      </w:r>
      <w:r w:rsidR="00074822" w:rsidRPr="00074822">
        <w:rPr>
          <w:b/>
          <w:sz w:val="28"/>
          <w:szCs w:val="28"/>
        </w:rPr>
        <w:t xml:space="preserve">  </w:t>
      </w:r>
    </w:p>
    <w:p w:rsidR="00A245E2" w:rsidRPr="00D41418" w:rsidRDefault="00A245E2" w:rsidP="002033DB">
      <w:pPr>
        <w:rPr>
          <w:sz w:val="28"/>
          <w:szCs w:val="28"/>
        </w:rPr>
      </w:pPr>
      <w:r w:rsidRPr="00D41418">
        <w:rPr>
          <w:sz w:val="28"/>
          <w:szCs w:val="28"/>
        </w:rPr>
        <w:t xml:space="preserve">Услышим скоро мы звонок, </w:t>
      </w:r>
    </w:p>
    <w:p w:rsidR="00A245E2" w:rsidRPr="00D41418" w:rsidRDefault="00A245E2" w:rsidP="002033DB">
      <w:pPr>
        <w:rPr>
          <w:sz w:val="28"/>
          <w:szCs w:val="28"/>
        </w:rPr>
      </w:pPr>
      <w:r w:rsidRPr="00D41418">
        <w:rPr>
          <w:sz w:val="28"/>
          <w:szCs w:val="28"/>
        </w:rPr>
        <w:t>пора заканчивать наше занятие</w:t>
      </w:r>
    </w:p>
    <w:p w:rsidR="00A05E47" w:rsidRPr="00D41418" w:rsidRDefault="00672D2D" w:rsidP="002033DB">
      <w:pPr>
        <w:rPr>
          <w:sz w:val="28"/>
          <w:szCs w:val="28"/>
        </w:rPr>
      </w:pPr>
      <w:r w:rsidRPr="00D41418">
        <w:rPr>
          <w:b/>
          <w:sz w:val="28"/>
          <w:szCs w:val="28"/>
        </w:rPr>
        <w:t xml:space="preserve"> Подведем итоги занятия:</w:t>
      </w:r>
    </w:p>
    <w:p w:rsidR="00A245E2" w:rsidRPr="00D41418" w:rsidRDefault="00672D2D" w:rsidP="002033DB">
      <w:pPr>
        <w:pStyle w:val="a7"/>
        <w:numPr>
          <w:ilvl w:val="0"/>
          <w:numId w:val="17"/>
        </w:numPr>
        <w:rPr>
          <w:sz w:val="28"/>
          <w:szCs w:val="28"/>
        </w:rPr>
      </w:pPr>
      <w:r w:rsidRPr="00D41418">
        <w:rPr>
          <w:sz w:val="28"/>
          <w:szCs w:val="28"/>
        </w:rPr>
        <w:t>с задачами какого вида вы познакомились на занятии?</w:t>
      </w:r>
    </w:p>
    <w:p w:rsidR="00672D2D" w:rsidRPr="00D41418" w:rsidRDefault="00672D2D" w:rsidP="002033DB">
      <w:pPr>
        <w:rPr>
          <w:sz w:val="28"/>
          <w:szCs w:val="28"/>
        </w:rPr>
      </w:pPr>
      <w:r w:rsidRPr="00D41418">
        <w:rPr>
          <w:sz w:val="28"/>
          <w:szCs w:val="28"/>
        </w:rPr>
        <w:t>2) где мы можем в жизни применять полученные знания?</w:t>
      </w:r>
    </w:p>
    <w:p w:rsidR="00A44539" w:rsidRPr="00D41418" w:rsidRDefault="00672D2D" w:rsidP="002033DB">
      <w:pPr>
        <w:rPr>
          <w:sz w:val="28"/>
          <w:szCs w:val="28"/>
        </w:rPr>
      </w:pPr>
      <w:r w:rsidRPr="00D41418">
        <w:rPr>
          <w:sz w:val="28"/>
          <w:szCs w:val="28"/>
        </w:rPr>
        <w:t>3) справились</w:t>
      </w:r>
      <w:r w:rsidR="00A44539" w:rsidRPr="00D41418">
        <w:rPr>
          <w:sz w:val="28"/>
          <w:szCs w:val="28"/>
        </w:rPr>
        <w:t xml:space="preserve"> ли вы с поставленными задачами</w:t>
      </w:r>
    </w:p>
    <w:p w:rsidR="00672D2D" w:rsidRPr="00D41418" w:rsidRDefault="000513D2" w:rsidP="002033DB">
      <w:pPr>
        <w:rPr>
          <w:b/>
          <w:sz w:val="28"/>
          <w:szCs w:val="28"/>
        </w:rPr>
      </w:pPr>
      <w:r w:rsidRPr="00D41418">
        <w:rPr>
          <w:b/>
          <w:sz w:val="28"/>
          <w:szCs w:val="28"/>
        </w:rPr>
        <w:t>-</w:t>
      </w:r>
      <w:r w:rsidR="00672D2D" w:rsidRPr="00D41418">
        <w:rPr>
          <w:b/>
          <w:sz w:val="28"/>
          <w:szCs w:val="28"/>
        </w:rPr>
        <w:t>Выберите утверждение:</w:t>
      </w:r>
    </w:p>
    <w:p w:rsidR="00672D2D" w:rsidRPr="00D41418" w:rsidRDefault="00672D2D" w:rsidP="002033DB">
      <w:pPr>
        <w:rPr>
          <w:sz w:val="28"/>
          <w:szCs w:val="28"/>
        </w:rPr>
      </w:pPr>
      <w:r w:rsidRPr="00D41418">
        <w:rPr>
          <w:sz w:val="28"/>
          <w:szCs w:val="28"/>
        </w:rPr>
        <w:t>Я не узнал ничего нового</w:t>
      </w:r>
    </w:p>
    <w:p w:rsidR="00672D2D" w:rsidRPr="00D41418" w:rsidRDefault="00672D2D" w:rsidP="002033DB">
      <w:pPr>
        <w:rPr>
          <w:sz w:val="28"/>
          <w:szCs w:val="28"/>
        </w:rPr>
      </w:pPr>
      <w:r w:rsidRPr="00D41418">
        <w:rPr>
          <w:sz w:val="28"/>
          <w:szCs w:val="28"/>
        </w:rPr>
        <w:t>Я узнал много нового</w:t>
      </w:r>
    </w:p>
    <w:p w:rsidR="00A44539" w:rsidRPr="006D7D31" w:rsidRDefault="00672D2D" w:rsidP="002033DB">
      <w:pPr>
        <w:rPr>
          <w:sz w:val="28"/>
          <w:szCs w:val="28"/>
        </w:rPr>
      </w:pPr>
      <w:r w:rsidRPr="00D41418">
        <w:rPr>
          <w:sz w:val="28"/>
          <w:szCs w:val="28"/>
        </w:rPr>
        <w:t>Я хочу узнать еще больше про головоломки</w:t>
      </w:r>
    </w:p>
    <w:p w:rsidR="00E01339" w:rsidRPr="00672EAB" w:rsidRDefault="00E01339" w:rsidP="002033DB">
      <w:pPr>
        <w:rPr>
          <w:b/>
          <w:sz w:val="28"/>
          <w:szCs w:val="28"/>
        </w:rPr>
      </w:pPr>
      <w:r>
        <w:rPr>
          <w:b/>
          <w:sz w:val="28"/>
          <w:szCs w:val="28"/>
        </w:rPr>
        <w:t xml:space="preserve">Слайд </w:t>
      </w:r>
      <w:r w:rsidR="001919AC">
        <w:rPr>
          <w:b/>
          <w:sz w:val="28"/>
          <w:szCs w:val="28"/>
        </w:rPr>
        <w:t xml:space="preserve"> №</w:t>
      </w:r>
      <w:r w:rsidR="006D7D31">
        <w:rPr>
          <w:b/>
          <w:sz w:val="28"/>
          <w:szCs w:val="28"/>
        </w:rPr>
        <w:t>29</w:t>
      </w:r>
    </w:p>
    <w:p w:rsidR="00672D2D" w:rsidRPr="00D41418" w:rsidRDefault="00672D2D" w:rsidP="002033DB">
      <w:pPr>
        <w:rPr>
          <w:sz w:val="28"/>
          <w:szCs w:val="28"/>
        </w:rPr>
      </w:pPr>
      <w:r w:rsidRPr="00D41418">
        <w:rPr>
          <w:sz w:val="28"/>
          <w:szCs w:val="28"/>
        </w:rPr>
        <w:t xml:space="preserve"> Мы продолжим знакомиться с головоломками на следующих занятиях. Закончим наше занятие словами Галилео Галилея: «Геометрия является самым могущественным средством для изощрения наших умственных способностей и дает нам возможность правильно мыслить и рассуждать»</w:t>
      </w:r>
    </w:p>
    <w:p w:rsidR="00A44539" w:rsidRPr="00672EAB" w:rsidRDefault="00A44539" w:rsidP="002033DB">
      <w:pPr>
        <w:rPr>
          <w:b/>
          <w:sz w:val="28"/>
          <w:szCs w:val="28"/>
        </w:rPr>
      </w:pPr>
      <w:r w:rsidRPr="00672EAB">
        <w:rPr>
          <w:b/>
          <w:sz w:val="28"/>
          <w:szCs w:val="28"/>
        </w:rPr>
        <w:t>Слайд</w:t>
      </w:r>
      <w:r w:rsidR="006D7D31">
        <w:rPr>
          <w:b/>
          <w:sz w:val="28"/>
          <w:szCs w:val="28"/>
        </w:rPr>
        <w:t xml:space="preserve"> № 30</w:t>
      </w:r>
    </w:p>
    <w:p w:rsidR="00672D2D" w:rsidRPr="00D41418" w:rsidRDefault="00672D2D" w:rsidP="002033DB">
      <w:pPr>
        <w:shd w:val="clear" w:color="auto" w:fill="FFFFFF"/>
        <w:rPr>
          <w:b/>
          <w:bCs/>
          <w:color w:val="FF0000"/>
          <w:sz w:val="28"/>
          <w:szCs w:val="28"/>
        </w:rPr>
      </w:pPr>
    </w:p>
    <w:p w:rsidR="00393236" w:rsidRDefault="00393236" w:rsidP="002033DB">
      <w:pPr>
        <w:shd w:val="clear" w:color="auto" w:fill="FFFFFF"/>
        <w:rPr>
          <w:b/>
          <w:bCs/>
          <w:color w:val="FF0000"/>
          <w:sz w:val="28"/>
          <w:szCs w:val="28"/>
        </w:rPr>
      </w:pPr>
    </w:p>
    <w:p w:rsidR="00CA2A16" w:rsidRDefault="00CA2A16" w:rsidP="002033DB">
      <w:pPr>
        <w:shd w:val="clear" w:color="auto" w:fill="FFFFFF"/>
        <w:rPr>
          <w:b/>
          <w:bCs/>
          <w:color w:val="FF0000"/>
          <w:sz w:val="28"/>
          <w:szCs w:val="28"/>
        </w:rPr>
      </w:pPr>
    </w:p>
    <w:p w:rsidR="00CA2A16" w:rsidRPr="00D41418" w:rsidRDefault="00CA2A16" w:rsidP="002033DB">
      <w:pPr>
        <w:shd w:val="clear" w:color="auto" w:fill="FFFFFF"/>
        <w:rPr>
          <w:b/>
          <w:bCs/>
          <w:color w:val="FF0000"/>
          <w:sz w:val="28"/>
          <w:szCs w:val="28"/>
        </w:rPr>
      </w:pPr>
    </w:p>
    <w:p w:rsidR="00393236" w:rsidRPr="00D41418" w:rsidRDefault="00393236" w:rsidP="002033DB">
      <w:pPr>
        <w:shd w:val="clear" w:color="auto" w:fill="FFFFFF"/>
        <w:rPr>
          <w:b/>
          <w:bCs/>
          <w:color w:val="FF0000"/>
          <w:sz w:val="28"/>
          <w:szCs w:val="28"/>
        </w:rPr>
      </w:pPr>
    </w:p>
    <w:p w:rsidR="003102D7" w:rsidRPr="00380B0A" w:rsidRDefault="00380B0A" w:rsidP="003102D7">
      <w:pPr>
        <w:pStyle w:val="a4"/>
        <w:shd w:val="clear" w:color="auto" w:fill="FFFFFF"/>
        <w:spacing w:before="0" w:beforeAutospacing="0" w:after="0" w:afterAutospacing="0"/>
        <w:jc w:val="both"/>
        <w:rPr>
          <w:b/>
          <w:color w:val="000000"/>
          <w:sz w:val="28"/>
          <w:szCs w:val="28"/>
        </w:rPr>
      </w:pPr>
      <w:r>
        <w:rPr>
          <w:b/>
          <w:color w:val="000000"/>
          <w:sz w:val="27"/>
          <w:szCs w:val="27"/>
        </w:rPr>
        <w:t xml:space="preserve">             </w:t>
      </w:r>
      <w:r w:rsidR="003102D7" w:rsidRPr="00380B0A">
        <w:rPr>
          <w:b/>
          <w:color w:val="000000"/>
          <w:sz w:val="28"/>
          <w:szCs w:val="28"/>
        </w:rPr>
        <w:t>Список литературы</w:t>
      </w:r>
    </w:p>
    <w:p w:rsidR="003102D7" w:rsidRPr="003102D7" w:rsidRDefault="003102D7" w:rsidP="003102D7">
      <w:pPr>
        <w:pStyle w:val="a4"/>
        <w:numPr>
          <w:ilvl w:val="0"/>
          <w:numId w:val="18"/>
        </w:numPr>
        <w:shd w:val="clear" w:color="auto" w:fill="FFFFFF"/>
        <w:spacing w:before="0" w:beforeAutospacing="0" w:after="0" w:afterAutospacing="0"/>
        <w:ind w:left="419"/>
        <w:jc w:val="both"/>
        <w:rPr>
          <w:color w:val="000000"/>
          <w:sz w:val="27"/>
          <w:szCs w:val="27"/>
        </w:rPr>
      </w:pPr>
      <w:proofErr w:type="spellStart"/>
      <w:r w:rsidRPr="003102D7">
        <w:rPr>
          <w:color w:val="000000"/>
          <w:sz w:val="27"/>
          <w:szCs w:val="27"/>
        </w:rPr>
        <w:t>Шарыгин</w:t>
      </w:r>
      <w:proofErr w:type="spellEnd"/>
      <w:r w:rsidRPr="003102D7">
        <w:rPr>
          <w:color w:val="000000"/>
          <w:sz w:val="27"/>
          <w:szCs w:val="27"/>
        </w:rPr>
        <w:t xml:space="preserve"> Н.Ф., Л.Н. </w:t>
      </w:r>
      <w:proofErr w:type="spellStart"/>
      <w:r w:rsidRPr="003102D7">
        <w:rPr>
          <w:color w:val="000000"/>
          <w:sz w:val="27"/>
          <w:szCs w:val="27"/>
        </w:rPr>
        <w:t>Ерганжиева</w:t>
      </w:r>
      <w:proofErr w:type="spellEnd"/>
      <w:r w:rsidRPr="003102D7">
        <w:rPr>
          <w:color w:val="000000"/>
          <w:sz w:val="27"/>
          <w:szCs w:val="27"/>
        </w:rPr>
        <w:t>. Математика. Наглядная геометрия. 5-6 классы. Учебник. - М.: Дрофа, 2016.</w:t>
      </w:r>
    </w:p>
    <w:p w:rsidR="003102D7" w:rsidRPr="003102D7" w:rsidRDefault="003102D7" w:rsidP="003102D7">
      <w:pPr>
        <w:pStyle w:val="a4"/>
        <w:numPr>
          <w:ilvl w:val="0"/>
          <w:numId w:val="18"/>
        </w:numPr>
        <w:shd w:val="clear" w:color="auto" w:fill="FFFFFF"/>
        <w:spacing w:before="0" w:beforeAutospacing="0" w:after="0" w:afterAutospacing="0"/>
        <w:ind w:left="419"/>
        <w:jc w:val="both"/>
        <w:rPr>
          <w:color w:val="000000"/>
          <w:sz w:val="27"/>
          <w:szCs w:val="27"/>
        </w:rPr>
      </w:pPr>
      <w:r w:rsidRPr="003102D7">
        <w:rPr>
          <w:color w:val="000000"/>
          <w:sz w:val="27"/>
          <w:szCs w:val="27"/>
        </w:rPr>
        <w:t xml:space="preserve">Методическое пособие к учебнику И.Ф. </w:t>
      </w:r>
      <w:proofErr w:type="spellStart"/>
      <w:r w:rsidRPr="003102D7">
        <w:rPr>
          <w:color w:val="000000"/>
          <w:sz w:val="27"/>
          <w:szCs w:val="27"/>
        </w:rPr>
        <w:t>Шарыгина</w:t>
      </w:r>
      <w:proofErr w:type="spellEnd"/>
      <w:r w:rsidRPr="003102D7">
        <w:rPr>
          <w:color w:val="000000"/>
          <w:sz w:val="27"/>
          <w:szCs w:val="27"/>
        </w:rPr>
        <w:t xml:space="preserve">, Л.Н. </w:t>
      </w:r>
      <w:proofErr w:type="spellStart"/>
      <w:r w:rsidRPr="003102D7">
        <w:rPr>
          <w:color w:val="000000"/>
          <w:sz w:val="27"/>
          <w:szCs w:val="27"/>
        </w:rPr>
        <w:t>Ерганжиевой</w:t>
      </w:r>
      <w:proofErr w:type="spellEnd"/>
      <w:r w:rsidRPr="003102D7">
        <w:rPr>
          <w:color w:val="000000"/>
          <w:sz w:val="27"/>
          <w:szCs w:val="27"/>
        </w:rPr>
        <w:t xml:space="preserve"> «Математика. Наглядная геометрия. 5-6 классы»/ Л.Н. </w:t>
      </w:r>
      <w:proofErr w:type="spellStart"/>
      <w:r w:rsidRPr="003102D7">
        <w:rPr>
          <w:color w:val="000000"/>
          <w:sz w:val="27"/>
          <w:szCs w:val="27"/>
        </w:rPr>
        <w:t>Ерганжиева</w:t>
      </w:r>
      <w:proofErr w:type="spellEnd"/>
      <w:r w:rsidRPr="003102D7">
        <w:rPr>
          <w:color w:val="000000"/>
          <w:sz w:val="27"/>
          <w:szCs w:val="27"/>
        </w:rPr>
        <w:t>,</w:t>
      </w:r>
    </w:p>
    <w:p w:rsidR="003102D7" w:rsidRPr="003102D7" w:rsidRDefault="003102D7" w:rsidP="003102D7">
      <w:pPr>
        <w:pStyle w:val="a4"/>
        <w:shd w:val="clear" w:color="auto" w:fill="FFFFFF"/>
        <w:spacing w:before="0" w:beforeAutospacing="0" w:after="0" w:afterAutospacing="0"/>
        <w:jc w:val="both"/>
        <w:rPr>
          <w:color w:val="000000"/>
          <w:sz w:val="27"/>
          <w:szCs w:val="27"/>
        </w:rPr>
      </w:pPr>
      <w:r>
        <w:rPr>
          <w:color w:val="000000"/>
          <w:sz w:val="27"/>
          <w:szCs w:val="27"/>
        </w:rPr>
        <w:t xml:space="preserve">      </w:t>
      </w:r>
      <w:r w:rsidRPr="003102D7">
        <w:rPr>
          <w:color w:val="000000"/>
          <w:sz w:val="27"/>
          <w:szCs w:val="27"/>
        </w:rPr>
        <w:t xml:space="preserve">О.В. </w:t>
      </w:r>
      <w:proofErr w:type="spellStart"/>
      <w:r w:rsidRPr="003102D7">
        <w:rPr>
          <w:color w:val="000000"/>
          <w:sz w:val="27"/>
          <w:szCs w:val="27"/>
        </w:rPr>
        <w:t>Муравина</w:t>
      </w:r>
      <w:proofErr w:type="spellEnd"/>
      <w:r w:rsidRPr="003102D7">
        <w:rPr>
          <w:color w:val="000000"/>
          <w:sz w:val="27"/>
          <w:szCs w:val="27"/>
        </w:rPr>
        <w:t>.- М.: Дрофа, 2014</w:t>
      </w:r>
    </w:p>
    <w:p w:rsidR="003102D7" w:rsidRPr="003102D7" w:rsidRDefault="003102D7" w:rsidP="003102D7">
      <w:pPr>
        <w:pStyle w:val="a4"/>
        <w:numPr>
          <w:ilvl w:val="0"/>
          <w:numId w:val="18"/>
        </w:numPr>
        <w:shd w:val="clear" w:color="auto" w:fill="FFFFFF"/>
        <w:spacing w:before="0" w:beforeAutospacing="0" w:after="0" w:afterAutospacing="0"/>
        <w:ind w:left="419"/>
        <w:jc w:val="both"/>
        <w:rPr>
          <w:color w:val="000000"/>
          <w:sz w:val="27"/>
          <w:szCs w:val="27"/>
        </w:rPr>
      </w:pPr>
      <w:proofErr w:type="spellStart"/>
      <w:r w:rsidRPr="003102D7">
        <w:rPr>
          <w:color w:val="000000"/>
          <w:sz w:val="27"/>
          <w:szCs w:val="27"/>
        </w:rPr>
        <w:t>Гардиер</w:t>
      </w:r>
      <w:proofErr w:type="spellEnd"/>
      <w:r w:rsidRPr="003102D7">
        <w:rPr>
          <w:color w:val="000000"/>
          <w:sz w:val="27"/>
          <w:szCs w:val="27"/>
        </w:rPr>
        <w:t xml:space="preserve"> М. Математические досуги. - М.: Мир, 2000.</w:t>
      </w:r>
    </w:p>
    <w:p w:rsidR="003102D7" w:rsidRPr="003102D7" w:rsidRDefault="003102D7" w:rsidP="003102D7">
      <w:pPr>
        <w:pStyle w:val="a4"/>
        <w:numPr>
          <w:ilvl w:val="0"/>
          <w:numId w:val="18"/>
        </w:numPr>
        <w:shd w:val="clear" w:color="auto" w:fill="FFFFFF"/>
        <w:spacing w:before="0" w:beforeAutospacing="0" w:after="0" w:afterAutospacing="0"/>
        <w:ind w:left="419"/>
        <w:jc w:val="both"/>
        <w:rPr>
          <w:color w:val="000000"/>
          <w:sz w:val="27"/>
          <w:szCs w:val="27"/>
        </w:rPr>
      </w:pPr>
      <w:proofErr w:type="spellStart"/>
      <w:r w:rsidRPr="003102D7">
        <w:rPr>
          <w:color w:val="000000"/>
          <w:sz w:val="27"/>
          <w:szCs w:val="27"/>
        </w:rPr>
        <w:t>Голомб</w:t>
      </w:r>
      <w:proofErr w:type="spellEnd"/>
      <w:r w:rsidRPr="003102D7">
        <w:rPr>
          <w:color w:val="000000"/>
          <w:sz w:val="27"/>
          <w:szCs w:val="27"/>
        </w:rPr>
        <w:t xml:space="preserve"> С.В., </w:t>
      </w:r>
      <w:proofErr w:type="spellStart"/>
      <w:r w:rsidRPr="003102D7">
        <w:rPr>
          <w:color w:val="000000"/>
          <w:sz w:val="27"/>
          <w:szCs w:val="27"/>
        </w:rPr>
        <w:t>Полимино</w:t>
      </w:r>
      <w:proofErr w:type="spellEnd"/>
      <w:r w:rsidRPr="003102D7">
        <w:rPr>
          <w:color w:val="000000"/>
          <w:sz w:val="27"/>
          <w:szCs w:val="27"/>
        </w:rPr>
        <w:t>, Москва, Мир, 1975 год.</w:t>
      </w:r>
    </w:p>
    <w:p w:rsidR="003102D7" w:rsidRPr="003102D7" w:rsidRDefault="003102D7" w:rsidP="003102D7">
      <w:pPr>
        <w:pStyle w:val="a4"/>
        <w:numPr>
          <w:ilvl w:val="0"/>
          <w:numId w:val="18"/>
        </w:numPr>
        <w:shd w:val="clear" w:color="auto" w:fill="FFFFFF"/>
        <w:spacing w:before="0" w:beforeAutospacing="0" w:after="0" w:afterAutospacing="0"/>
        <w:ind w:left="419"/>
        <w:jc w:val="both"/>
        <w:rPr>
          <w:color w:val="000000"/>
          <w:sz w:val="27"/>
          <w:szCs w:val="27"/>
        </w:rPr>
      </w:pPr>
      <w:r w:rsidRPr="003102D7">
        <w:rPr>
          <w:color w:val="000000"/>
          <w:sz w:val="27"/>
          <w:szCs w:val="27"/>
        </w:rPr>
        <w:t>Екимова М.А., Кукин Г.П. «Задачи на разрезание», МЦНМО, М., 2007.</w:t>
      </w:r>
    </w:p>
    <w:p w:rsidR="00393236" w:rsidRPr="003102D7" w:rsidRDefault="003102D7" w:rsidP="003102D7">
      <w:pPr>
        <w:pStyle w:val="a4"/>
        <w:numPr>
          <w:ilvl w:val="0"/>
          <w:numId w:val="18"/>
        </w:numPr>
        <w:shd w:val="clear" w:color="auto" w:fill="FFFFFF"/>
        <w:spacing w:before="0" w:beforeAutospacing="0" w:after="0" w:afterAutospacing="0"/>
        <w:ind w:left="419"/>
        <w:jc w:val="both"/>
        <w:rPr>
          <w:color w:val="000000"/>
          <w:sz w:val="27"/>
          <w:szCs w:val="27"/>
        </w:rPr>
      </w:pPr>
      <w:r w:rsidRPr="003102D7">
        <w:rPr>
          <w:color w:val="000000"/>
          <w:sz w:val="27"/>
          <w:szCs w:val="27"/>
        </w:rPr>
        <w:t>Линдгрен Г. Занимательные задачи на разрезание. - М.: Мир, 1997.</w:t>
      </w:r>
    </w:p>
    <w:p w:rsidR="00393236" w:rsidRPr="00D41418" w:rsidRDefault="00393236" w:rsidP="002033DB">
      <w:pPr>
        <w:shd w:val="clear" w:color="auto" w:fill="FFFFFF"/>
        <w:rPr>
          <w:b/>
          <w:bCs/>
          <w:color w:val="FF0000"/>
          <w:sz w:val="28"/>
          <w:szCs w:val="28"/>
        </w:rPr>
      </w:pPr>
    </w:p>
    <w:p w:rsidR="00393236" w:rsidRPr="00380B0A" w:rsidRDefault="00380B0A" w:rsidP="002033DB">
      <w:pPr>
        <w:shd w:val="clear" w:color="auto" w:fill="FFFFFF"/>
        <w:rPr>
          <w:b/>
          <w:bCs/>
          <w:color w:val="000000" w:themeColor="text1"/>
          <w:sz w:val="28"/>
          <w:szCs w:val="28"/>
        </w:rPr>
      </w:pPr>
      <w:r>
        <w:rPr>
          <w:b/>
          <w:bCs/>
          <w:color w:val="000000" w:themeColor="text1"/>
          <w:sz w:val="28"/>
          <w:szCs w:val="28"/>
        </w:rPr>
        <w:t xml:space="preserve">             </w:t>
      </w:r>
      <w:r w:rsidRPr="00380B0A">
        <w:rPr>
          <w:b/>
          <w:bCs/>
          <w:color w:val="000000" w:themeColor="text1"/>
          <w:sz w:val="28"/>
          <w:szCs w:val="28"/>
        </w:rPr>
        <w:t>Интернет ресурсы</w:t>
      </w:r>
    </w:p>
    <w:p w:rsidR="00393236" w:rsidRPr="00380B0A" w:rsidRDefault="00393236" w:rsidP="002033DB">
      <w:pPr>
        <w:shd w:val="clear" w:color="auto" w:fill="FFFFFF"/>
        <w:rPr>
          <w:bCs/>
          <w:color w:val="000000" w:themeColor="text1"/>
          <w:sz w:val="28"/>
          <w:szCs w:val="28"/>
        </w:rPr>
      </w:pPr>
    </w:p>
    <w:p w:rsidR="00380B0A" w:rsidRPr="00380B0A" w:rsidRDefault="00380B0A" w:rsidP="00380B0A">
      <w:pPr>
        <w:pStyle w:val="a4"/>
        <w:shd w:val="clear" w:color="auto" w:fill="FFFFFF"/>
        <w:spacing w:before="0" w:beforeAutospacing="0" w:after="0" w:afterAutospacing="0"/>
        <w:jc w:val="both"/>
        <w:rPr>
          <w:color w:val="000000"/>
          <w:sz w:val="27"/>
          <w:szCs w:val="27"/>
        </w:rPr>
      </w:pPr>
      <w:r w:rsidRPr="00380B0A">
        <w:rPr>
          <w:color w:val="000000"/>
          <w:sz w:val="27"/>
          <w:szCs w:val="27"/>
        </w:rPr>
        <w:t>https://www.newikis.com/ru/wiki/Пентамино</w:t>
      </w:r>
    </w:p>
    <w:p w:rsidR="00380B0A" w:rsidRPr="00380B0A" w:rsidRDefault="00380B0A" w:rsidP="00380B0A">
      <w:pPr>
        <w:pStyle w:val="a4"/>
        <w:shd w:val="clear" w:color="auto" w:fill="FFFFFF"/>
        <w:spacing w:before="0" w:beforeAutospacing="0" w:after="0" w:afterAutospacing="0"/>
        <w:jc w:val="both"/>
        <w:rPr>
          <w:color w:val="000000"/>
          <w:sz w:val="27"/>
          <w:szCs w:val="27"/>
        </w:rPr>
      </w:pPr>
      <w:r w:rsidRPr="00380B0A">
        <w:rPr>
          <w:color w:val="000000"/>
          <w:sz w:val="27"/>
          <w:szCs w:val="27"/>
        </w:rPr>
        <w:t>https://ru.wikipedia.org/wiki/Пентамино</w:t>
      </w:r>
    </w:p>
    <w:p w:rsidR="00380B0A" w:rsidRPr="00380B0A" w:rsidRDefault="00380B0A" w:rsidP="00380B0A">
      <w:pPr>
        <w:pStyle w:val="a4"/>
        <w:shd w:val="clear" w:color="auto" w:fill="FFFFFF"/>
        <w:spacing w:before="0" w:beforeAutospacing="0" w:after="0" w:afterAutospacing="0"/>
        <w:jc w:val="both"/>
        <w:rPr>
          <w:color w:val="000000"/>
          <w:sz w:val="27"/>
          <w:szCs w:val="27"/>
        </w:rPr>
      </w:pPr>
      <w:r w:rsidRPr="00380B0A">
        <w:rPr>
          <w:color w:val="000000"/>
          <w:sz w:val="27"/>
          <w:szCs w:val="27"/>
        </w:rPr>
        <w:t xml:space="preserve">рисунки </w:t>
      </w:r>
      <w:proofErr w:type="spellStart"/>
      <w:r w:rsidRPr="00380B0A">
        <w:rPr>
          <w:color w:val="000000"/>
          <w:sz w:val="27"/>
          <w:szCs w:val="27"/>
        </w:rPr>
        <w:t>полимино</w:t>
      </w:r>
      <w:proofErr w:type="spellEnd"/>
    </w:p>
    <w:p w:rsidR="00380B0A" w:rsidRPr="00380B0A" w:rsidRDefault="00380B0A" w:rsidP="00380B0A">
      <w:pPr>
        <w:pStyle w:val="a4"/>
        <w:shd w:val="clear" w:color="auto" w:fill="FFFFFF"/>
        <w:spacing w:before="0" w:beforeAutospacing="0" w:after="0" w:afterAutospacing="0"/>
        <w:jc w:val="both"/>
        <w:rPr>
          <w:color w:val="000000"/>
          <w:sz w:val="27"/>
          <w:szCs w:val="27"/>
        </w:rPr>
      </w:pPr>
      <w:proofErr w:type="spellStart"/>
      <w:r w:rsidRPr="00380B0A">
        <w:rPr>
          <w:color w:val="000000"/>
          <w:sz w:val="27"/>
          <w:szCs w:val="27"/>
        </w:rPr>
        <w:t>msharko.chat.ru</w:t>
      </w:r>
      <w:proofErr w:type="spellEnd"/>
      <w:r w:rsidRPr="00380B0A">
        <w:rPr>
          <w:color w:val="000000"/>
          <w:sz w:val="27"/>
          <w:szCs w:val="27"/>
        </w:rPr>
        <w:t>/</w:t>
      </w:r>
      <w:proofErr w:type="spellStart"/>
      <w:r w:rsidRPr="00380B0A">
        <w:rPr>
          <w:color w:val="000000"/>
          <w:sz w:val="27"/>
          <w:szCs w:val="27"/>
        </w:rPr>
        <w:t>pentamino.zip</w:t>
      </w:r>
      <w:proofErr w:type="spellEnd"/>
    </w:p>
    <w:p w:rsidR="00380B0A" w:rsidRPr="00380B0A" w:rsidRDefault="00380B0A" w:rsidP="00380B0A">
      <w:pPr>
        <w:pStyle w:val="a4"/>
        <w:shd w:val="clear" w:color="auto" w:fill="FFFFFF"/>
        <w:spacing w:before="0" w:beforeAutospacing="0" w:after="0" w:afterAutospacing="0"/>
        <w:jc w:val="both"/>
        <w:rPr>
          <w:color w:val="000000"/>
          <w:sz w:val="27"/>
          <w:szCs w:val="27"/>
        </w:rPr>
      </w:pPr>
      <w:r w:rsidRPr="00380B0A">
        <w:rPr>
          <w:color w:val="000000"/>
          <w:sz w:val="27"/>
          <w:szCs w:val="27"/>
        </w:rPr>
        <w:t>ot2do6.ru/247-pentamino.html</w:t>
      </w:r>
    </w:p>
    <w:p w:rsidR="00380B0A" w:rsidRPr="00380B0A" w:rsidRDefault="00380B0A" w:rsidP="00380B0A">
      <w:pPr>
        <w:pStyle w:val="a4"/>
        <w:shd w:val="clear" w:color="auto" w:fill="FFFFFF"/>
        <w:spacing w:before="0" w:beforeAutospacing="0" w:after="0" w:afterAutospacing="0"/>
        <w:jc w:val="both"/>
        <w:rPr>
          <w:color w:val="000000"/>
          <w:sz w:val="27"/>
          <w:szCs w:val="27"/>
        </w:rPr>
      </w:pPr>
      <w:r w:rsidRPr="00380B0A">
        <w:rPr>
          <w:color w:val="000000"/>
          <w:sz w:val="27"/>
          <w:szCs w:val="27"/>
        </w:rPr>
        <w:t>https://ru.wikipedia.org/wiki/Пажитнов,_Алексей_Леонидович</w:t>
      </w:r>
    </w:p>
    <w:p w:rsidR="00380B0A" w:rsidRPr="00380B0A" w:rsidRDefault="00380B0A" w:rsidP="00380B0A">
      <w:pPr>
        <w:pStyle w:val="a4"/>
        <w:shd w:val="clear" w:color="auto" w:fill="FFFFFF"/>
        <w:spacing w:before="0" w:beforeAutospacing="0" w:after="0" w:afterAutospacing="0"/>
        <w:jc w:val="both"/>
        <w:rPr>
          <w:color w:val="000000"/>
          <w:sz w:val="27"/>
          <w:szCs w:val="27"/>
        </w:rPr>
      </w:pPr>
      <w:r w:rsidRPr="00380B0A">
        <w:rPr>
          <w:color w:val="000000"/>
          <w:sz w:val="27"/>
          <w:szCs w:val="27"/>
        </w:rPr>
        <w:t>https://ru.wikipedia.org/wiki/Голомб,_Соломон_Вольф</w:t>
      </w:r>
    </w:p>
    <w:p w:rsidR="00380B0A" w:rsidRPr="00380B0A" w:rsidRDefault="00380B0A" w:rsidP="00380B0A">
      <w:pPr>
        <w:pStyle w:val="a4"/>
        <w:shd w:val="clear" w:color="auto" w:fill="FFFFFF"/>
        <w:spacing w:before="0" w:beforeAutospacing="0" w:after="0" w:afterAutospacing="0"/>
        <w:jc w:val="both"/>
        <w:rPr>
          <w:color w:val="000000"/>
          <w:sz w:val="27"/>
          <w:szCs w:val="27"/>
          <w:lang w:val="en-US"/>
        </w:rPr>
      </w:pPr>
      <w:r w:rsidRPr="00380B0A">
        <w:rPr>
          <w:color w:val="000000"/>
          <w:sz w:val="27"/>
          <w:szCs w:val="27"/>
          <w:lang w:val="en-US"/>
        </w:rPr>
        <w:t>elementy.ru/problems/1053/</w:t>
      </w:r>
      <w:proofErr w:type="spellStart"/>
      <w:r w:rsidRPr="00380B0A">
        <w:rPr>
          <w:color w:val="000000"/>
          <w:sz w:val="27"/>
          <w:szCs w:val="27"/>
          <w:lang w:val="en-US"/>
        </w:rPr>
        <w:t>Parkety_iz_polimino</w:t>
      </w:r>
      <w:proofErr w:type="spellEnd"/>
    </w:p>
    <w:p w:rsidR="00393236" w:rsidRPr="00380B0A" w:rsidRDefault="00393236" w:rsidP="002033DB">
      <w:pPr>
        <w:shd w:val="clear" w:color="auto" w:fill="FFFFFF"/>
        <w:rPr>
          <w:b/>
          <w:bCs/>
          <w:color w:val="FF0000"/>
          <w:sz w:val="28"/>
          <w:szCs w:val="28"/>
          <w:lang w:val="en-US"/>
        </w:rPr>
      </w:pPr>
    </w:p>
    <w:p w:rsidR="00393236" w:rsidRPr="00380B0A" w:rsidRDefault="00393236" w:rsidP="002033DB">
      <w:pPr>
        <w:shd w:val="clear" w:color="auto" w:fill="FFFFFF"/>
        <w:rPr>
          <w:b/>
          <w:bCs/>
          <w:color w:val="FF0000"/>
          <w:sz w:val="28"/>
          <w:szCs w:val="28"/>
          <w:lang w:val="en-US"/>
        </w:rPr>
      </w:pPr>
    </w:p>
    <w:p w:rsidR="00393236" w:rsidRPr="00380B0A" w:rsidRDefault="00393236" w:rsidP="002033DB">
      <w:pPr>
        <w:shd w:val="clear" w:color="auto" w:fill="FFFFFF"/>
        <w:rPr>
          <w:b/>
          <w:bCs/>
          <w:color w:val="FF0000"/>
          <w:sz w:val="28"/>
          <w:szCs w:val="28"/>
          <w:lang w:val="en-US"/>
        </w:rPr>
      </w:pPr>
    </w:p>
    <w:p w:rsidR="00393236" w:rsidRPr="00380B0A" w:rsidRDefault="00393236" w:rsidP="002033DB">
      <w:pPr>
        <w:shd w:val="clear" w:color="auto" w:fill="FFFFFF"/>
        <w:rPr>
          <w:b/>
          <w:bCs/>
          <w:color w:val="FF0000"/>
          <w:sz w:val="28"/>
          <w:szCs w:val="28"/>
          <w:lang w:val="en-US"/>
        </w:rPr>
      </w:pPr>
    </w:p>
    <w:p w:rsidR="00393236" w:rsidRPr="00380B0A" w:rsidRDefault="00393236" w:rsidP="002033DB">
      <w:pPr>
        <w:shd w:val="clear" w:color="auto" w:fill="FFFFFF"/>
        <w:rPr>
          <w:b/>
          <w:bCs/>
          <w:color w:val="FF0000"/>
          <w:sz w:val="28"/>
          <w:szCs w:val="28"/>
          <w:lang w:val="en-US"/>
        </w:rPr>
      </w:pPr>
    </w:p>
    <w:p w:rsidR="00393236" w:rsidRPr="00380B0A" w:rsidRDefault="00393236" w:rsidP="002033DB">
      <w:pPr>
        <w:shd w:val="clear" w:color="auto" w:fill="FFFFFF"/>
        <w:rPr>
          <w:b/>
          <w:bCs/>
          <w:color w:val="FF0000"/>
          <w:sz w:val="28"/>
          <w:szCs w:val="28"/>
          <w:lang w:val="en-US"/>
        </w:rPr>
      </w:pPr>
    </w:p>
    <w:p w:rsidR="00393236" w:rsidRPr="00380B0A" w:rsidRDefault="00393236" w:rsidP="002033DB">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393236" w:rsidRPr="00380B0A" w:rsidRDefault="00393236" w:rsidP="00D41418">
      <w:pPr>
        <w:shd w:val="clear" w:color="auto" w:fill="FFFFFF"/>
        <w:rPr>
          <w:b/>
          <w:bCs/>
          <w:color w:val="FF0000"/>
          <w:sz w:val="28"/>
          <w:szCs w:val="28"/>
          <w:lang w:val="en-US"/>
        </w:rPr>
      </w:pPr>
    </w:p>
    <w:p w:rsidR="00D41418" w:rsidRPr="00380B0A" w:rsidRDefault="00D41418" w:rsidP="00D41418">
      <w:pPr>
        <w:shd w:val="clear" w:color="auto" w:fill="FFFFFF"/>
        <w:rPr>
          <w:b/>
          <w:bCs/>
          <w:color w:val="FF0000"/>
          <w:sz w:val="28"/>
          <w:szCs w:val="28"/>
          <w:lang w:val="en-US"/>
        </w:rPr>
      </w:pPr>
    </w:p>
    <w:p w:rsidR="00D41418" w:rsidRPr="00380B0A" w:rsidRDefault="00D41418" w:rsidP="00D41418">
      <w:pPr>
        <w:shd w:val="clear" w:color="auto" w:fill="FFFFFF"/>
        <w:rPr>
          <w:b/>
          <w:bCs/>
          <w:color w:val="FF0000"/>
          <w:sz w:val="28"/>
          <w:szCs w:val="28"/>
          <w:lang w:val="en-US"/>
        </w:rPr>
      </w:pPr>
    </w:p>
    <w:p w:rsidR="00D41418" w:rsidRPr="00380B0A" w:rsidRDefault="00D41418" w:rsidP="00D41418">
      <w:pPr>
        <w:shd w:val="clear" w:color="auto" w:fill="FFFFFF"/>
        <w:rPr>
          <w:b/>
          <w:bCs/>
          <w:color w:val="FF0000"/>
          <w:sz w:val="28"/>
          <w:szCs w:val="28"/>
          <w:lang w:val="en-US"/>
        </w:rPr>
      </w:pPr>
    </w:p>
    <w:p w:rsidR="00D41418" w:rsidRPr="00380B0A" w:rsidRDefault="00D41418" w:rsidP="00D41418">
      <w:pPr>
        <w:shd w:val="clear" w:color="auto" w:fill="FFFFFF"/>
        <w:rPr>
          <w:b/>
          <w:bCs/>
          <w:color w:val="FF0000"/>
          <w:sz w:val="28"/>
          <w:szCs w:val="28"/>
          <w:lang w:val="en-US"/>
        </w:rPr>
      </w:pPr>
    </w:p>
    <w:p w:rsidR="00D41418" w:rsidRPr="00380B0A" w:rsidRDefault="00D41418" w:rsidP="00D41418">
      <w:pPr>
        <w:shd w:val="clear" w:color="auto" w:fill="FFFFFF"/>
        <w:rPr>
          <w:b/>
          <w:bCs/>
          <w:color w:val="FF0000"/>
          <w:sz w:val="28"/>
          <w:szCs w:val="28"/>
          <w:lang w:val="en-US"/>
        </w:rPr>
      </w:pPr>
    </w:p>
    <w:p w:rsidR="00D41418" w:rsidRPr="00380B0A" w:rsidRDefault="00D41418" w:rsidP="00B91A29">
      <w:pPr>
        <w:shd w:val="clear" w:color="auto" w:fill="FFFFFF"/>
        <w:jc w:val="center"/>
        <w:rPr>
          <w:b/>
          <w:bCs/>
          <w:color w:val="FF0000"/>
          <w:sz w:val="28"/>
          <w:lang w:val="en-US"/>
        </w:rPr>
      </w:pPr>
    </w:p>
    <w:p w:rsidR="00D41418" w:rsidRPr="00380B0A" w:rsidRDefault="00D41418" w:rsidP="00B91A29">
      <w:pPr>
        <w:shd w:val="clear" w:color="auto" w:fill="FFFFFF"/>
        <w:jc w:val="center"/>
        <w:rPr>
          <w:b/>
          <w:bCs/>
          <w:color w:val="FF0000"/>
          <w:sz w:val="28"/>
          <w:lang w:val="en-US"/>
        </w:rPr>
      </w:pPr>
    </w:p>
    <w:p w:rsidR="00D41418" w:rsidRPr="00380B0A" w:rsidRDefault="00D41418" w:rsidP="00B91A29">
      <w:pPr>
        <w:shd w:val="clear" w:color="auto" w:fill="FFFFFF"/>
        <w:jc w:val="center"/>
        <w:rPr>
          <w:b/>
          <w:bCs/>
          <w:color w:val="FF0000"/>
          <w:sz w:val="28"/>
          <w:lang w:val="en-US"/>
        </w:rPr>
      </w:pPr>
    </w:p>
    <w:p w:rsidR="00D41418" w:rsidRPr="00380B0A" w:rsidRDefault="00D41418" w:rsidP="00B91A29">
      <w:pPr>
        <w:shd w:val="clear" w:color="auto" w:fill="FFFFFF"/>
        <w:jc w:val="center"/>
        <w:rPr>
          <w:b/>
          <w:bCs/>
          <w:color w:val="FF0000"/>
          <w:sz w:val="28"/>
          <w:lang w:val="en-US"/>
        </w:rPr>
      </w:pPr>
    </w:p>
    <w:p w:rsidR="00D41418" w:rsidRPr="00380B0A" w:rsidRDefault="00D41418" w:rsidP="00B91A29">
      <w:pPr>
        <w:shd w:val="clear" w:color="auto" w:fill="FFFFFF"/>
        <w:jc w:val="center"/>
        <w:rPr>
          <w:b/>
          <w:bCs/>
          <w:color w:val="FF0000"/>
          <w:sz w:val="28"/>
          <w:lang w:val="en-US"/>
        </w:rPr>
      </w:pPr>
    </w:p>
    <w:p w:rsidR="00D41418" w:rsidRPr="00380B0A" w:rsidRDefault="00D41418" w:rsidP="00B91A29">
      <w:pPr>
        <w:shd w:val="clear" w:color="auto" w:fill="FFFFFF"/>
        <w:jc w:val="center"/>
        <w:rPr>
          <w:b/>
          <w:bCs/>
          <w:color w:val="FF0000"/>
          <w:sz w:val="28"/>
          <w:lang w:val="en-US"/>
        </w:rPr>
      </w:pPr>
    </w:p>
    <w:p w:rsidR="00D41418" w:rsidRPr="00380B0A" w:rsidRDefault="00D41418" w:rsidP="00B91A29">
      <w:pPr>
        <w:shd w:val="clear" w:color="auto" w:fill="FFFFFF"/>
        <w:jc w:val="center"/>
        <w:rPr>
          <w:b/>
          <w:bCs/>
          <w:color w:val="FF0000"/>
          <w:sz w:val="28"/>
          <w:lang w:val="en-US"/>
        </w:rPr>
      </w:pPr>
    </w:p>
    <w:p w:rsidR="00E62C75" w:rsidRPr="00380B0A" w:rsidRDefault="00E62C75" w:rsidP="00B91A29">
      <w:pPr>
        <w:shd w:val="clear" w:color="auto" w:fill="FFFFFF"/>
        <w:jc w:val="center"/>
        <w:rPr>
          <w:b/>
          <w:bCs/>
          <w:color w:val="FF0000"/>
          <w:sz w:val="28"/>
          <w:lang w:val="en-US"/>
        </w:rPr>
      </w:pPr>
    </w:p>
    <w:p w:rsidR="00E62C75" w:rsidRPr="00380B0A" w:rsidRDefault="00E62C75" w:rsidP="002033DB">
      <w:pPr>
        <w:rPr>
          <w:b/>
          <w:sz w:val="28"/>
          <w:szCs w:val="28"/>
          <w:lang w:val="en-US"/>
        </w:rPr>
      </w:pPr>
    </w:p>
    <w:sectPr w:rsidR="00E62C75" w:rsidRPr="00380B0A" w:rsidSect="007E72FE">
      <w:pgSz w:w="11906" w:h="16838"/>
      <w:pgMar w:top="567"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6"/>
    <w:lvl w:ilvl="0">
      <w:start w:val="1"/>
      <w:numFmt w:val="decimal"/>
      <w:lvlText w:val="%1."/>
      <w:lvlJc w:val="left"/>
      <w:pPr>
        <w:tabs>
          <w:tab w:val="num" w:pos="0"/>
        </w:tabs>
        <w:ind w:left="720" w:hanging="360"/>
      </w:pPr>
    </w:lvl>
  </w:abstractNum>
  <w:abstractNum w:abstractNumId="1">
    <w:nsid w:val="00000002"/>
    <w:multiLevelType w:val="singleLevel"/>
    <w:tmpl w:val="00000002"/>
    <w:name w:val="WW8Num7"/>
    <w:lvl w:ilvl="0">
      <w:start w:val="1"/>
      <w:numFmt w:val="decimal"/>
      <w:lvlText w:val="%1)"/>
      <w:lvlJc w:val="left"/>
      <w:pPr>
        <w:tabs>
          <w:tab w:val="num" w:pos="0"/>
        </w:tabs>
        <w:ind w:left="1080" w:hanging="360"/>
      </w:pPr>
    </w:lvl>
  </w:abstractNum>
  <w:abstractNum w:abstractNumId="2">
    <w:nsid w:val="00000003"/>
    <w:multiLevelType w:val="singleLevel"/>
    <w:tmpl w:val="C060CB08"/>
    <w:name w:val="WW8Num8"/>
    <w:lvl w:ilvl="0">
      <w:start w:val="1"/>
      <w:numFmt w:val="decimal"/>
      <w:lvlText w:val="%1."/>
      <w:lvlJc w:val="left"/>
      <w:pPr>
        <w:tabs>
          <w:tab w:val="num" w:pos="0"/>
        </w:tabs>
        <w:ind w:left="720" w:hanging="360"/>
      </w:pPr>
      <w:rPr>
        <w:b/>
        <w:sz w:val="24"/>
        <w:szCs w:val="24"/>
      </w:rPr>
    </w:lvl>
  </w:abstractNum>
  <w:abstractNum w:abstractNumId="3">
    <w:nsid w:val="00000004"/>
    <w:multiLevelType w:val="singleLevel"/>
    <w:tmpl w:val="00000004"/>
    <w:name w:val="WW8Num9"/>
    <w:lvl w:ilvl="0">
      <w:start w:val="1"/>
      <w:numFmt w:val="decimal"/>
      <w:lvlText w:val="%1)"/>
      <w:lvlJc w:val="left"/>
      <w:pPr>
        <w:tabs>
          <w:tab w:val="num" w:pos="0"/>
        </w:tabs>
        <w:ind w:left="1080" w:hanging="360"/>
      </w:pPr>
      <w:rPr>
        <w:sz w:val="24"/>
        <w:szCs w:val="24"/>
      </w:rPr>
    </w:lvl>
  </w:abstractNum>
  <w:abstractNum w:abstractNumId="4">
    <w:nsid w:val="00000005"/>
    <w:multiLevelType w:val="singleLevel"/>
    <w:tmpl w:val="00000005"/>
    <w:name w:val="WW8Num11"/>
    <w:lvl w:ilvl="0">
      <w:start w:val="1"/>
      <w:numFmt w:val="decimal"/>
      <w:lvlText w:val="%1."/>
      <w:lvlJc w:val="left"/>
      <w:pPr>
        <w:tabs>
          <w:tab w:val="num" w:pos="0"/>
        </w:tabs>
        <w:ind w:left="1428" w:hanging="360"/>
      </w:pPr>
      <w:rPr>
        <w:sz w:val="24"/>
        <w:szCs w:val="24"/>
      </w:rPr>
    </w:lvl>
  </w:abstractNum>
  <w:abstractNum w:abstractNumId="5">
    <w:nsid w:val="00000006"/>
    <w:multiLevelType w:val="singleLevel"/>
    <w:tmpl w:val="00000006"/>
    <w:name w:val="WW8Num13"/>
    <w:lvl w:ilvl="0">
      <w:start w:val="1"/>
      <w:numFmt w:val="decimal"/>
      <w:lvlText w:val="%1."/>
      <w:lvlJc w:val="left"/>
      <w:pPr>
        <w:tabs>
          <w:tab w:val="num" w:pos="0"/>
        </w:tabs>
        <w:ind w:left="1440" w:hanging="360"/>
      </w:pPr>
      <w:rPr>
        <w:sz w:val="24"/>
        <w:szCs w:val="24"/>
      </w:rPr>
    </w:lvl>
  </w:abstractNum>
  <w:abstractNum w:abstractNumId="6">
    <w:nsid w:val="2B1A487B"/>
    <w:multiLevelType w:val="multilevel"/>
    <w:tmpl w:val="AA2CF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2F7737A8"/>
    <w:multiLevelType w:val="multilevel"/>
    <w:tmpl w:val="B4E431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2F92AB4"/>
    <w:multiLevelType w:val="hybridMultilevel"/>
    <w:tmpl w:val="F03E3928"/>
    <w:lvl w:ilvl="0" w:tplc="312819E0">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9">
    <w:nsid w:val="33947036"/>
    <w:multiLevelType w:val="multilevel"/>
    <w:tmpl w:val="575CB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4C452F4D"/>
    <w:multiLevelType w:val="hybridMultilevel"/>
    <w:tmpl w:val="92C638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26C76E2"/>
    <w:multiLevelType w:val="multilevel"/>
    <w:tmpl w:val="0070006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abstractNumId w:val="9"/>
  </w:num>
  <w:num w:numId="2">
    <w:abstractNumId w:val="6"/>
  </w:num>
  <w:num w:numId="3">
    <w:abstractNumId w:val="11"/>
  </w:num>
  <w:num w:numId="4">
    <w:abstractNumId w:val="0"/>
  </w:num>
  <w:num w:numId="5">
    <w:abstractNumId w:val="1"/>
  </w:num>
  <w:num w:numId="6">
    <w:abstractNumId w:val="2"/>
  </w:num>
  <w:num w:numId="7">
    <w:abstractNumId w:val="3"/>
  </w:num>
  <w:num w:numId="8">
    <w:abstractNumId w:val="4"/>
  </w:num>
  <w:num w:numId="9">
    <w:abstractNumId w:val="5"/>
  </w:num>
  <w:num w:numId="10">
    <w:abstractNumId w:val="2"/>
    <w:lvlOverride w:ilvl="0">
      <w:startOverride w:val="1"/>
    </w:lvlOverride>
  </w:num>
  <w:num w:numId="11">
    <w:abstractNumId w:val="3"/>
    <w:lvlOverride w:ilvl="0">
      <w:startOverride w:val="1"/>
    </w:lvlOverride>
  </w:num>
  <w:num w:numId="12">
    <w:abstractNumId w:val="0"/>
    <w:lvlOverride w:ilvl="0">
      <w:startOverride w:val="1"/>
    </w:lvlOverride>
  </w:num>
  <w:num w:numId="13">
    <w:abstractNumId w:val="5"/>
    <w:lvlOverride w:ilvl="0">
      <w:startOverride w:val="1"/>
    </w:lvlOverride>
  </w:num>
  <w:num w:numId="14">
    <w:abstractNumId w:val="1"/>
    <w:lvlOverride w:ilvl="0">
      <w:startOverride w:val="1"/>
    </w:lvlOverride>
  </w:num>
  <w:num w:numId="15">
    <w:abstractNumId w:val="4"/>
    <w:lvlOverride w:ilvl="0">
      <w:startOverride w:val="1"/>
    </w:lvlOverride>
  </w:num>
  <w:num w:numId="16">
    <w:abstractNumId w:val="10"/>
  </w:num>
  <w:num w:numId="17">
    <w:abstractNumId w:val="8"/>
  </w:num>
  <w:num w:numId="1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compat/>
  <w:rsids>
    <w:rsidRoot w:val="007E72FE"/>
    <w:rsid w:val="000111D2"/>
    <w:rsid w:val="00017695"/>
    <w:rsid w:val="000513D2"/>
    <w:rsid w:val="00074822"/>
    <w:rsid w:val="00082F86"/>
    <w:rsid w:val="00086647"/>
    <w:rsid w:val="000E2EAA"/>
    <w:rsid w:val="00136E73"/>
    <w:rsid w:val="00141C28"/>
    <w:rsid w:val="00142A24"/>
    <w:rsid w:val="00180047"/>
    <w:rsid w:val="001919AC"/>
    <w:rsid w:val="001961BF"/>
    <w:rsid w:val="001A06A3"/>
    <w:rsid w:val="002033DB"/>
    <w:rsid w:val="00206DBB"/>
    <w:rsid w:val="002159F0"/>
    <w:rsid w:val="0023682D"/>
    <w:rsid w:val="002A6D1C"/>
    <w:rsid w:val="002E2C3E"/>
    <w:rsid w:val="003053C5"/>
    <w:rsid w:val="003102D7"/>
    <w:rsid w:val="00375959"/>
    <w:rsid w:val="00375D97"/>
    <w:rsid w:val="00380B0A"/>
    <w:rsid w:val="0038498B"/>
    <w:rsid w:val="00393236"/>
    <w:rsid w:val="003A19D6"/>
    <w:rsid w:val="003B48CB"/>
    <w:rsid w:val="003D7489"/>
    <w:rsid w:val="003F00B3"/>
    <w:rsid w:val="0041287F"/>
    <w:rsid w:val="004622B1"/>
    <w:rsid w:val="00495873"/>
    <w:rsid w:val="0049587A"/>
    <w:rsid w:val="004964C0"/>
    <w:rsid w:val="0050413E"/>
    <w:rsid w:val="00516199"/>
    <w:rsid w:val="00557E79"/>
    <w:rsid w:val="006439FE"/>
    <w:rsid w:val="0064503A"/>
    <w:rsid w:val="00645950"/>
    <w:rsid w:val="00672D2D"/>
    <w:rsid w:val="00672EAB"/>
    <w:rsid w:val="00684558"/>
    <w:rsid w:val="006A5DC5"/>
    <w:rsid w:val="006D504F"/>
    <w:rsid w:val="006D7D31"/>
    <w:rsid w:val="00703A7F"/>
    <w:rsid w:val="007074E7"/>
    <w:rsid w:val="00707A2F"/>
    <w:rsid w:val="00763652"/>
    <w:rsid w:val="00784174"/>
    <w:rsid w:val="007847E2"/>
    <w:rsid w:val="007B1A3F"/>
    <w:rsid w:val="007B2396"/>
    <w:rsid w:val="007E72FE"/>
    <w:rsid w:val="0081287E"/>
    <w:rsid w:val="008239E0"/>
    <w:rsid w:val="00874357"/>
    <w:rsid w:val="008E61E1"/>
    <w:rsid w:val="009000DD"/>
    <w:rsid w:val="00973E9F"/>
    <w:rsid w:val="009C3571"/>
    <w:rsid w:val="00A05E47"/>
    <w:rsid w:val="00A245E2"/>
    <w:rsid w:val="00A44539"/>
    <w:rsid w:val="00A528EE"/>
    <w:rsid w:val="00A74E81"/>
    <w:rsid w:val="00A91242"/>
    <w:rsid w:val="00AB65CC"/>
    <w:rsid w:val="00AF5330"/>
    <w:rsid w:val="00B47550"/>
    <w:rsid w:val="00B60F73"/>
    <w:rsid w:val="00B91A29"/>
    <w:rsid w:val="00BA2E95"/>
    <w:rsid w:val="00BA6626"/>
    <w:rsid w:val="00BB6F01"/>
    <w:rsid w:val="00BF279A"/>
    <w:rsid w:val="00C44446"/>
    <w:rsid w:val="00C9202C"/>
    <w:rsid w:val="00CA2A16"/>
    <w:rsid w:val="00CA481E"/>
    <w:rsid w:val="00CC4AF1"/>
    <w:rsid w:val="00CC70C5"/>
    <w:rsid w:val="00CE12EC"/>
    <w:rsid w:val="00D41418"/>
    <w:rsid w:val="00D86D3B"/>
    <w:rsid w:val="00E01339"/>
    <w:rsid w:val="00E22195"/>
    <w:rsid w:val="00E46555"/>
    <w:rsid w:val="00E62C75"/>
    <w:rsid w:val="00E73E54"/>
    <w:rsid w:val="00E75887"/>
    <w:rsid w:val="00EE7579"/>
    <w:rsid w:val="00F2370F"/>
    <w:rsid w:val="00FC6BBB"/>
    <w:rsid w:val="00FD095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72FE"/>
    <w:pPr>
      <w:spacing w:after="0" w:line="240" w:lineRule="auto"/>
    </w:pPr>
    <w:rPr>
      <w:rFonts w:ascii="Times New Roman" w:eastAsia="Times New Roman" w:hAnsi="Times New Roman" w:cs="Times New Roman"/>
      <w:sz w:val="24"/>
      <w:szCs w:val="24"/>
      <w:lang w:eastAsia="ru-RU"/>
    </w:rPr>
  </w:style>
  <w:style w:type="paragraph" w:styleId="2">
    <w:name w:val="heading 2"/>
    <w:basedOn w:val="a"/>
    <w:link w:val="20"/>
    <w:uiPriority w:val="9"/>
    <w:qFormat/>
    <w:rsid w:val="00B91A29"/>
    <w:pPr>
      <w:spacing w:before="100" w:beforeAutospacing="1" w:after="100" w:afterAutospacing="1"/>
      <w:outlineLvl w:val="1"/>
    </w:pPr>
    <w:rPr>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7E72F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c9">
    <w:name w:val="c9"/>
    <w:basedOn w:val="a"/>
    <w:rsid w:val="00CC70C5"/>
    <w:pPr>
      <w:spacing w:before="100" w:beforeAutospacing="1" w:after="100" w:afterAutospacing="1"/>
    </w:pPr>
  </w:style>
  <w:style w:type="character" w:customStyle="1" w:styleId="c8">
    <w:name w:val="c8"/>
    <w:basedOn w:val="a0"/>
    <w:rsid w:val="00CC70C5"/>
  </w:style>
  <w:style w:type="paragraph" w:customStyle="1" w:styleId="c12">
    <w:name w:val="c12"/>
    <w:basedOn w:val="a"/>
    <w:rsid w:val="00CC70C5"/>
    <w:pPr>
      <w:spacing w:before="100" w:beforeAutospacing="1" w:after="100" w:afterAutospacing="1"/>
    </w:pPr>
  </w:style>
  <w:style w:type="character" w:customStyle="1" w:styleId="c10">
    <w:name w:val="c10"/>
    <w:basedOn w:val="a0"/>
    <w:rsid w:val="00CC70C5"/>
  </w:style>
  <w:style w:type="character" w:customStyle="1" w:styleId="c1">
    <w:name w:val="c1"/>
    <w:basedOn w:val="a0"/>
    <w:rsid w:val="00CC70C5"/>
  </w:style>
  <w:style w:type="paragraph" w:customStyle="1" w:styleId="c11">
    <w:name w:val="c11"/>
    <w:basedOn w:val="a"/>
    <w:rsid w:val="00CC70C5"/>
    <w:pPr>
      <w:spacing w:before="100" w:beforeAutospacing="1" w:after="100" w:afterAutospacing="1"/>
    </w:pPr>
  </w:style>
  <w:style w:type="paragraph" w:customStyle="1" w:styleId="c19">
    <w:name w:val="c19"/>
    <w:basedOn w:val="a"/>
    <w:rsid w:val="00CC70C5"/>
    <w:pPr>
      <w:spacing w:before="100" w:beforeAutospacing="1" w:after="100" w:afterAutospacing="1"/>
    </w:pPr>
  </w:style>
  <w:style w:type="paragraph" w:customStyle="1" w:styleId="c4">
    <w:name w:val="c4"/>
    <w:basedOn w:val="a"/>
    <w:rsid w:val="00CC70C5"/>
    <w:pPr>
      <w:spacing w:before="100" w:beforeAutospacing="1" w:after="100" w:afterAutospacing="1"/>
    </w:pPr>
  </w:style>
  <w:style w:type="paragraph" w:customStyle="1" w:styleId="c17">
    <w:name w:val="c17"/>
    <w:basedOn w:val="a"/>
    <w:rsid w:val="00CC70C5"/>
    <w:pPr>
      <w:spacing w:before="100" w:beforeAutospacing="1" w:after="100" w:afterAutospacing="1"/>
    </w:pPr>
  </w:style>
  <w:style w:type="character" w:customStyle="1" w:styleId="apple-converted-space">
    <w:name w:val="apple-converted-space"/>
    <w:basedOn w:val="a0"/>
    <w:rsid w:val="00CC70C5"/>
  </w:style>
  <w:style w:type="paragraph" w:customStyle="1" w:styleId="c7">
    <w:name w:val="c7"/>
    <w:basedOn w:val="a"/>
    <w:rsid w:val="00CC70C5"/>
    <w:pPr>
      <w:spacing w:before="100" w:beforeAutospacing="1" w:after="100" w:afterAutospacing="1"/>
    </w:pPr>
  </w:style>
  <w:style w:type="paragraph" w:customStyle="1" w:styleId="c6">
    <w:name w:val="c6"/>
    <w:basedOn w:val="a"/>
    <w:rsid w:val="00CC70C5"/>
    <w:pPr>
      <w:spacing w:before="100" w:beforeAutospacing="1" w:after="100" w:afterAutospacing="1"/>
    </w:pPr>
  </w:style>
  <w:style w:type="paragraph" w:customStyle="1" w:styleId="c3">
    <w:name w:val="c3"/>
    <w:basedOn w:val="a"/>
    <w:rsid w:val="008239E0"/>
    <w:pPr>
      <w:spacing w:before="100" w:beforeAutospacing="1" w:after="100" w:afterAutospacing="1"/>
    </w:pPr>
  </w:style>
  <w:style w:type="character" w:customStyle="1" w:styleId="c0">
    <w:name w:val="c0"/>
    <w:basedOn w:val="a0"/>
    <w:rsid w:val="008239E0"/>
  </w:style>
  <w:style w:type="paragraph" w:customStyle="1" w:styleId="c2">
    <w:name w:val="c2"/>
    <w:basedOn w:val="a"/>
    <w:rsid w:val="008239E0"/>
    <w:pPr>
      <w:spacing w:before="100" w:beforeAutospacing="1" w:after="100" w:afterAutospacing="1"/>
    </w:pPr>
  </w:style>
  <w:style w:type="paragraph" w:styleId="a4">
    <w:name w:val="Normal (Web)"/>
    <w:basedOn w:val="a"/>
    <w:uiPriority w:val="99"/>
    <w:unhideWhenUsed/>
    <w:rsid w:val="0064503A"/>
    <w:pPr>
      <w:spacing w:before="100" w:beforeAutospacing="1" w:after="100" w:afterAutospacing="1"/>
    </w:pPr>
  </w:style>
  <w:style w:type="character" w:styleId="a5">
    <w:name w:val="Emphasis"/>
    <w:basedOn w:val="a0"/>
    <w:uiPriority w:val="20"/>
    <w:qFormat/>
    <w:rsid w:val="00A528EE"/>
    <w:rPr>
      <w:i/>
      <w:iCs/>
    </w:rPr>
  </w:style>
  <w:style w:type="character" w:customStyle="1" w:styleId="20">
    <w:name w:val="Заголовок 2 Знак"/>
    <w:basedOn w:val="a0"/>
    <w:link w:val="2"/>
    <w:uiPriority w:val="9"/>
    <w:rsid w:val="00B91A29"/>
    <w:rPr>
      <w:rFonts w:ascii="Times New Roman" w:eastAsia="Times New Roman" w:hAnsi="Times New Roman" w:cs="Times New Roman"/>
      <w:b/>
      <w:bCs/>
      <w:sz w:val="36"/>
      <w:szCs w:val="36"/>
      <w:lang w:eastAsia="ru-RU"/>
    </w:rPr>
  </w:style>
  <w:style w:type="character" w:customStyle="1" w:styleId="c5">
    <w:name w:val="c5"/>
    <w:basedOn w:val="a0"/>
    <w:rsid w:val="00B91A29"/>
  </w:style>
  <w:style w:type="character" w:styleId="a6">
    <w:name w:val="Hyperlink"/>
    <w:basedOn w:val="a0"/>
    <w:rsid w:val="00672D2D"/>
    <w:rPr>
      <w:color w:val="0000FF"/>
      <w:u w:val="single"/>
    </w:rPr>
  </w:style>
  <w:style w:type="paragraph" w:styleId="a7">
    <w:name w:val="List Paragraph"/>
    <w:basedOn w:val="a"/>
    <w:qFormat/>
    <w:rsid w:val="00672D2D"/>
    <w:pPr>
      <w:suppressAutoHyphens/>
      <w:ind w:left="720"/>
      <w:contextualSpacing/>
    </w:pPr>
    <w:rPr>
      <w:sz w:val="20"/>
      <w:szCs w:val="20"/>
      <w:lang w:eastAsia="zh-CN"/>
    </w:rPr>
  </w:style>
  <w:style w:type="paragraph" w:styleId="a8">
    <w:name w:val="Balloon Text"/>
    <w:basedOn w:val="a"/>
    <w:link w:val="a9"/>
    <w:uiPriority w:val="99"/>
    <w:semiHidden/>
    <w:unhideWhenUsed/>
    <w:rsid w:val="00672D2D"/>
    <w:rPr>
      <w:rFonts w:ascii="Tahoma" w:hAnsi="Tahoma" w:cs="Tahoma"/>
      <w:sz w:val="16"/>
      <w:szCs w:val="16"/>
    </w:rPr>
  </w:style>
  <w:style w:type="character" w:customStyle="1" w:styleId="a9">
    <w:name w:val="Текст выноски Знак"/>
    <w:basedOn w:val="a0"/>
    <w:link w:val="a8"/>
    <w:uiPriority w:val="99"/>
    <w:semiHidden/>
    <w:rsid w:val="00672D2D"/>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58990282">
      <w:bodyDiv w:val="1"/>
      <w:marLeft w:val="0"/>
      <w:marRight w:val="0"/>
      <w:marTop w:val="0"/>
      <w:marBottom w:val="0"/>
      <w:divBdr>
        <w:top w:val="none" w:sz="0" w:space="0" w:color="auto"/>
        <w:left w:val="none" w:sz="0" w:space="0" w:color="auto"/>
        <w:bottom w:val="none" w:sz="0" w:space="0" w:color="auto"/>
        <w:right w:val="none" w:sz="0" w:space="0" w:color="auto"/>
      </w:divBdr>
    </w:div>
    <w:div w:id="291595211">
      <w:bodyDiv w:val="1"/>
      <w:marLeft w:val="0"/>
      <w:marRight w:val="0"/>
      <w:marTop w:val="0"/>
      <w:marBottom w:val="0"/>
      <w:divBdr>
        <w:top w:val="none" w:sz="0" w:space="0" w:color="auto"/>
        <w:left w:val="none" w:sz="0" w:space="0" w:color="auto"/>
        <w:bottom w:val="none" w:sz="0" w:space="0" w:color="auto"/>
        <w:right w:val="none" w:sz="0" w:space="0" w:color="auto"/>
      </w:divBdr>
    </w:div>
    <w:div w:id="348913689">
      <w:bodyDiv w:val="1"/>
      <w:marLeft w:val="0"/>
      <w:marRight w:val="0"/>
      <w:marTop w:val="0"/>
      <w:marBottom w:val="0"/>
      <w:divBdr>
        <w:top w:val="none" w:sz="0" w:space="0" w:color="auto"/>
        <w:left w:val="none" w:sz="0" w:space="0" w:color="auto"/>
        <w:bottom w:val="none" w:sz="0" w:space="0" w:color="auto"/>
        <w:right w:val="none" w:sz="0" w:space="0" w:color="auto"/>
      </w:divBdr>
      <w:divsChild>
        <w:div w:id="1775202643">
          <w:marLeft w:val="0"/>
          <w:marRight w:val="0"/>
          <w:marTop w:val="0"/>
          <w:marBottom w:val="0"/>
          <w:divBdr>
            <w:top w:val="dotted" w:sz="6" w:space="8" w:color="666666"/>
            <w:left w:val="dotted" w:sz="6" w:space="8" w:color="666666"/>
            <w:bottom w:val="dotted" w:sz="6" w:space="8" w:color="666666"/>
            <w:right w:val="dotted" w:sz="6" w:space="8" w:color="666666"/>
          </w:divBdr>
        </w:div>
      </w:divsChild>
    </w:div>
    <w:div w:id="511920900">
      <w:bodyDiv w:val="1"/>
      <w:marLeft w:val="0"/>
      <w:marRight w:val="0"/>
      <w:marTop w:val="0"/>
      <w:marBottom w:val="0"/>
      <w:divBdr>
        <w:top w:val="none" w:sz="0" w:space="0" w:color="auto"/>
        <w:left w:val="none" w:sz="0" w:space="0" w:color="auto"/>
        <w:bottom w:val="none" w:sz="0" w:space="0" w:color="auto"/>
        <w:right w:val="none" w:sz="0" w:space="0" w:color="auto"/>
      </w:divBdr>
    </w:div>
    <w:div w:id="824273163">
      <w:bodyDiv w:val="1"/>
      <w:marLeft w:val="0"/>
      <w:marRight w:val="0"/>
      <w:marTop w:val="0"/>
      <w:marBottom w:val="0"/>
      <w:divBdr>
        <w:top w:val="none" w:sz="0" w:space="0" w:color="auto"/>
        <w:left w:val="none" w:sz="0" w:space="0" w:color="auto"/>
        <w:bottom w:val="none" w:sz="0" w:space="0" w:color="auto"/>
        <w:right w:val="none" w:sz="0" w:space="0" w:color="auto"/>
      </w:divBdr>
    </w:div>
    <w:div w:id="937903810">
      <w:bodyDiv w:val="1"/>
      <w:marLeft w:val="0"/>
      <w:marRight w:val="0"/>
      <w:marTop w:val="0"/>
      <w:marBottom w:val="0"/>
      <w:divBdr>
        <w:top w:val="none" w:sz="0" w:space="0" w:color="auto"/>
        <w:left w:val="none" w:sz="0" w:space="0" w:color="auto"/>
        <w:bottom w:val="none" w:sz="0" w:space="0" w:color="auto"/>
        <w:right w:val="none" w:sz="0" w:space="0" w:color="auto"/>
      </w:divBdr>
    </w:div>
    <w:div w:id="997463485">
      <w:bodyDiv w:val="1"/>
      <w:marLeft w:val="0"/>
      <w:marRight w:val="0"/>
      <w:marTop w:val="0"/>
      <w:marBottom w:val="0"/>
      <w:divBdr>
        <w:top w:val="none" w:sz="0" w:space="0" w:color="auto"/>
        <w:left w:val="none" w:sz="0" w:space="0" w:color="auto"/>
        <w:bottom w:val="none" w:sz="0" w:space="0" w:color="auto"/>
        <w:right w:val="none" w:sz="0" w:space="0" w:color="auto"/>
      </w:divBdr>
    </w:div>
    <w:div w:id="1041899605">
      <w:bodyDiv w:val="1"/>
      <w:marLeft w:val="0"/>
      <w:marRight w:val="0"/>
      <w:marTop w:val="0"/>
      <w:marBottom w:val="0"/>
      <w:divBdr>
        <w:top w:val="none" w:sz="0" w:space="0" w:color="auto"/>
        <w:left w:val="none" w:sz="0" w:space="0" w:color="auto"/>
        <w:bottom w:val="none" w:sz="0" w:space="0" w:color="auto"/>
        <w:right w:val="none" w:sz="0" w:space="0" w:color="auto"/>
      </w:divBdr>
    </w:div>
    <w:div w:id="1197619391">
      <w:bodyDiv w:val="1"/>
      <w:marLeft w:val="0"/>
      <w:marRight w:val="0"/>
      <w:marTop w:val="0"/>
      <w:marBottom w:val="0"/>
      <w:divBdr>
        <w:top w:val="none" w:sz="0" w:space="0" w:color="auto"/>
        <w:left w:val="none" w:sz="0" w:space="0" w:color="auto"/>
        <w:bottom w:val="none" w:sz="0" w:space="0" w:color="auto"/>
        <w:right w:val="none" w:sz="0" w:space="0" w:color="auto"/>
      </w:divBdr>
    </w:div>
    <w:div w:id="1238049264">
      <w:bodyDiv w:val="1"/>
      <w:marLeft w:val="0"/>
      <w:marRight w:val="0"/>
      <w:marTop w:val="0"/>
      <w:marBottom w:val="0"/>
      <w:divBdr>
        <w:top w:val="none" w:sz="0" w:space="0" w:color="auto"/>
        <w:left w:val="none" w:sz="0" w:space="0" w:color="auto"/>
        <w:bottom w:val="none" w:sz="0" w:space="0" w:color="auto"/>
        <w:right w:val="none" w:sz="0" w:space="0" w:color="auto"/>
      </w:divBdr>
    </w:div>
    <w:div w:id="1361004564">
      <w:bodyDiv w:val="1"/>
      <w:marLeft w:val="0"/>
      <w:marRight w:val="0"/>
      <w:marTop w:val="0"/>
      <w:marBottom w:val="0"/>
      <w:divBdr>
        <w:top w:val="none" w:sz="0" w:space="0" w:color="auto"/>
        <w:left w:val="none" w:sz="0" w:space="0" w:color="auto"/>
        <w:bottom w:val="none" w:sz="0" w:space="0" w:color="auto"/>
        <w:right w:val="none" w:sz="0" w:space="0" w:color="auto"/>
      </w:divBdr>
    </w:div>
    <w:div w:id="1712533931">
      <w:bodyDiv w:val="1"/>
      <w:marLeft w:val="0"/>
      <w:marRight w:val="0"/>
      <w:marTop w:val="0"/>
      <w:marBottom w:val="0"/>
      <w:divBdr>
        <w:top w:val="none" w:sz="0" w:space="0" w:color="auto"/>
        <w:left w:val="none" w:sz="0" w:space="0" w:color="auto"/>
        <w:bottom w:val="none" w:sz="0" w:space="0" w:color="auto"/>
        <w:right w:val="none" w:sz="0" w:space="0" w:color="auto"/>
      </w:divBdr>
    </w:div>
    <w:div w:id="2093160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______Microsoft_Office_PowerPoint2.sldx"/><Relationship Id="rId13" Type="http://schemas.openxmlformats.org/officeDocument/2006/relationships/image" Target="media/image5.emf"/><Relationship Id="rId18" Type="http://schemas.openxmlformats.org/officeDocument/2006/relationships/package" Target="embeddings/______Microsoft_Office_PowerPoint7.sldx"/><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emf"/><Relationship Id="rId12" Type="http://schemas.openxmlformats.org/officeDocument/2006/relationships/package" Target="embeddings/______Microsoft_Office_PowerPoint4.sldx"/><Relationship Id="rId17" Type="http://schemas.openxmlformats.org/officeDocument/2006/relationships/image" Target="media/image7.emf"/><Relationship Id="rId2" Type="http://schemas.openxmlformats.org/officeDocument/2006/relationships/styles" Target="styles.xml"/><Relationship Id="rId16" Type="http://schemas.openxmlformats.org/officeDocument/2006/relationships/package" Target="embeddings/______Microsoft_Office_PowerPoint6.sldx"/><Relationship Id="rId20" Type="http://schemas.openxmlformats.org/officeDocument/2006/relationships/package" Target="embeddings/______Microsoft_Office_PowerPoint8.sldx"/><Relationship Id="rId1" Type="http://schemas.openxmlformats.org/officeDocument/2006/relationships/numbering" Target="numbering.xml"/><Relationship Id="rId6" Type="http://schemas.openxmlformats.org/officeDocument/2006/relationships/package" Target="embeddings/______Microsoft_Office_PowerPoint1.sldx"/><Relationship Id="rId11" Type="http://schemas.openxmlformats.org/officeDocument/2006/relationships/image" Target="media/image4.wmf"/><Relationship Id="rId5" Type="http://schemas.openxmlformats.org/officeDocument/2006/relationships/image" Target="media/image1.emf"/><Relationship Id="rId15" Type="http://schemas.openxmlformats.org/officeDocument/2006/relationships/image" Target="media/image6.emf"/><Relationship Id="rId10" Type="http://schemas.openxmlformats.org/officeDocument/2006/relationships/package" Target="embeddings/______Microsoft_Office_PowerPoint3.sldx"/><Relationship Id="rId19" Type="http://schemas.openxmlformats.org/officeDocument/2006/relationships/image" Target="media/image8.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package" Target="embeddings/______Microsoft_Office_PowerPoint5.sldx"/><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429</TotalTime>
  <Pages>7</Pages>
  <Words>1274</Words>
  <Characters>7267</Characters>
  <Application>Microsoft Office Word</Application>
  <DocSecurity>0</DocSecurity>
  <Lines>60</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School3</Company>
  <LinksUpToDate>false</LinksUpToDate>
  <CharactersWithSpaces>8524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CameraPC</dc:creator>
  <cp:lastModifiedBy>Пользователь</cp:lastModifiedBy>
  <cp:revision>38</cp:revision>
  <cp:lastPrinted>2002-01-02T04:47:00Z</cp:lastPrinted>
  <dcterms:created xsi:type="dcterms:W3CDTF">2015-10-21T15:05:00Z</dcterms:created>
  <dcterms:modified xsi:type="dcterms:W3CDTF">2018-12-09T13:08:00Z</dcterms:modified>
</cp:coreProperties>
</file>