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5D1" w:rsidRPr="009A2821" w:rsidRDefault="00C355D1" w:rsidP="00C355D1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A2821">
        <w:rPr>
          <w:rFonts w:ascii="Times New Roman" w:eastAsia="Calibri" w:hAnsi="Times New Roman" w:cs="Times New Roman"/>
          <w:b/>
          <w:sz w:val="24"/>
          <w:szCs w:val="24"/>
        </w:rPr>
        <w:t>МИНИСТЕРСТВО ОБРАЗОВАНИЯ РЕСПУБЛИКИ САХА (ЯКУТИЯ)</w:t>
      </w:r>
    </w:p>
    <w:p w:rsidR="00C355D1" w:rsidRPr="009A2821" w:rsidRDefault="00C355D1" w:rsidP="00C355D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2821">
        <w:rPr>
          <w:rFonts w:ascii="Times New Roman" w:eastAsia="Calibri" w:hAnsi="Times New Roman" w:cs="Times New Roman"/>
          <w:b/>
          <w:sz w:val="24"/>
          <w:szCs w:val="24"/>
        </w:rPr>
        <w:t>МИРНИНСКОЕ РАЙОННОЕ УПРАВЛЕНИЕ ОБРАЗОВАНИЯ</w:t>
      </w:r>
    </w:p>
    <w:p w:rsidR="00C355D1" w:rsidRPr="009A2821" w:rsidRDefault="00C355D1" w:rsidP="00C355D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</w:t>
      </w:r>
      <w:r w:rsidRPr="009A2821">
        <w:rPr>
          <w:rFonts w:ascii="Times New Roman" w:eastAsia="Calibri" w:hAnsi="Times New Roman" w:cs="Times New Roman"/>
          <w:b/>
          <w:sz w:val="24"/>
          <w:szCs w:val="24"/>
        </w:rPr>
        <w:t>НОЕ ОБЩЕОБРАЗОВАТЕЛЬНОЕ УЧРЕЖДЕНИЕ</w:t>
      </w:r>
    </w:p>
    <w:p w:rsidR="00C355D1" w:rsidRPr="009A2821" w:rsidRDefault="00C355D1" w:rsidP="00C355D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2821">
        <w:rPr>
          <w:rFonts w:ascii="Times New Roman" w:eastAsia="Calibri" w:hAnsi="Times New Roman" w:cs="Times New Roman"/>
          <w:b/>
          <w:sz w:val="24"/>
          <w:szCs w:val="24"/>
        </w:rPr>
        <w:t>«СРЕДНЯЯ ОБЩЕОБРАЗОВАТЕЛЬНАЯ ШКОЛА №23» П. АЙХАЛ</w:t>
      </w:r>
    </w:p>
    <w:p w:rsidR="00C355D1" w:rsidRPr="009A2821" w:rsidRDefault="00C355D1" w:rsidP="00C355D1">
      <w:pPr>
        <w:tabs>
          <w:tab w:val="left" w:pos="3232"/>
          <w:tab w:val="left" w:pos="774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5D1" w:rsidRPr="009A2821" w:rsidRDefault="00C355D1" w:rsidP="00C355D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5D1" w:rsidRPr="009A2821" w:rsidRDefault="00C355D1" w:rsidP="00C355D1">
      <w:pPr>
        <w:tabs>
          <w:tab w:val="left" w:pos="1574"/>
          <w:tab w:val="left" w:pos="1758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5D1" w:rsidRDefault="00C355D1" w:rsidP="00C355D1">
      <w:pPr>
        <w:tabs>
          <w:tab w:val="left" w:pos="1574"/>
          <w:tab w:val="left" w:pos="175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527B" w:rsidRDefault="0078527B" w:rsidP="00C355D1">
      <w:pPr>
        <w:tabs>
          <w:tab w:val="left" w:pos="1574"/>
          <w:tab w:val="left" w:pos="175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527B" w:rsidRDefault="0078527B" w:rsidP="00C355D1">
      <w:pPr>
        <w:tabs>
          <w:tab w:val="left" w:pos="1574"/>
          <w:tab w:val="left" w:pos="175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527B" w:rsidRPr="0002567E" w:rsidRDefault="0078527B" w:rsidP="00C355D1">
      <w:pPr>
        <w:tabs>
          <w:tab w:val="left" w:pos="1574"/>
          <w:tab w:val="left" w:pos="175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527B" w:rsidRPr="0002567E" w:rsidRDefault="0002567E" w:rsidP="00D96A58">
      <w:pPr>
        <w:tabs>
          <w:tab w:val="left" w:pos="1574"/>
          <w:tab w:val="left" w:pos="175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567E">
        <w:rPr>
          <w:rFonts w:ascii="Times New Roman" w:eastAsia="Calibri" w:hAnsi="Times New Roman" w:cs="Times New Roman"/>
          <w:b/>
          <w:sz w:val="28"/>
          <w:szCs w:val="28"/>
        </w:rPr>
        <w:t xml:space="preserve">ПРОГРАММА РАБОТЫ С ОДАРЁННЫМИ ДЕТЬМИ </w:t>
      </w:r>
      <w:r w:rsidR="005D378A">
        <w:rPr>
          <w:rFonts w:ascii="Times New Roman" w:eastAsia="Calibri" w:hAnsi="Times New Roman" w:cs="Times New Roman"/>
          <w:b/>
          <w:sz w:val="28"/>
          <w:szCs w:val="28"/>
        </w:rPr>
        <w:t xml:space="preserve">ПО </w:t>
      </w:r>
      <w:r w:rsidRPr="0002567E">
        <w:rPr>
          <w:rFonts w:ascii="Times New Roman" w:eastAsia="Calibri" w:hAnsi="Times New Roman" w:cs="Times New Roman"/>
          <w:b/>
          <w:sz w:val="28"/>
          <w:szCs w:val="28"/>
        </w:rPr>
        <w:t>БИОЛОГИИ</w:t>
      </w:r>
    </w:p>
    <w:p w:rsidR="00C355D1" w:rsidRPr="009A2821" w:rsidRDefault="00C355D1" w:rsidP="00C355D1">
      <w:pPr>
        <w:tabs>
          <w:tab w:val="left" w:pos="1574"/>
          <w:tab w:val="left" w:pos="175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5D1" w:rsidRPr="009A2821" w:rsidRDefault="00C355D1" w:rsidP="00C355D1">
      <w:pPr>
        <w:tabs>
          <w:tab w:val="left" w:pos="1574"/>
          <w:tab w:val="left" w:pos="1758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5D1" w:rsidRPr="009A2821" w:rsidRDefault="00C355D1" w:rsidP="00C355D1">
      <w:pPr>
        <w:tabs>
          <w:tab w:val="left" w:pos="1574"/>
          <w:tab w:val="left" w:pos="1758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5D1" w:rsidRDefault="00C355D1" w:rsidP="00C355D1">
      <w:pPr>
        <w:tabs>
          <w:tab w:val="left" w:pos="1574"/>
          <w:tab w:val="left" w:pos="1758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527B" w:rsidRDefault="0078527B" w:rsidP="00C355D1">
      <w:pPr>
        <w:tabs>
          <w:tab w:val="left" w:pos="1574"/>
          <w:tab w:val="left" w:pos="1758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527B" w:rsidRDefault="0078527B" w:rsidP="00C355D1">
      <w:pPr>
        <w:tabs>
          <w:tab w:val="left" w:pos="1574"/>
          <w:tab w:val="left" w:pos="1758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527B" w:rsidRDefault="0078527B" w:rsidP="00C355D1">
      <w:pPr>
        <w:tabs>
          <w:tab w:val="left" w:pos="1574"/>
          <w:tab w:val="left" w:pos="1758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527B" w:rsidRDefault="0078527B" w:rsidP="00C355D1">
      <w:pPr>
        <w:tabs>
          <w:tab w:val="left" w:pos="1574"/>
          <w:tab w:val="left" w:pos="1758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527B" w:rsidRDefault="0078527B" w:rsidP="00C355D1">
      <w:pPr>
        <w:tabs>
          <w:tab w:val="left" w:pos="1574"/>
          <w:tab w:val="left" w:pos="1758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527B" w:rsidRPr="009A2821" w:rsidRDefault="0078527B" w:rsidP="00C355D1">
      <w:pPr>
        <w:tabs>
          <w:tab w:val="left" w:pos="1574"/>
          <w:tab w:val="left" w:pos="1758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5D1" w:rsidRPr="0002567E" w:rsidRDefault="00C355D1" w:rsidP="00C355D1">
      <w:pPr>
        <w:tabs>
          <w:tab w:val="left" w:pos="1574"/>
          <w:tab w:val="left" w:pos="1758"/>
          <w:tab w:val="left" w:pos="7305"/>
        </w:tabs>
        <w:spacing w:after="0" w:line="36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02567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Автор: Кускова Т.Г.</w:t>
      </w:r>
      <w:r w:rsidRPr="0002567E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C355D1" w:rsidRPr="0002567E" w:rsidRDefault="00C355D1" w:rsidP="00C355D1">
      <w:pPr>
        <w:tabs>
          <w:tab w:val="left" w:pos="1574"/>
          <w:tab w:val="left" w:pos="1758"/>
        </w:tabs>
        <w:spacing w:after="0" w:line="36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02567E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учитель биологии высшей категории</w:t>
      </w:r>
    </w:p>
    <w:p w:rsidR="00C355D1" w:rsidRPr="009A2821" w:rsidRDefault="00C355D1" w:rsidP="00C355D1">
      <w:pPr>
        <w:tabs>
          <w:tab w:val="left" w:pos="1574"/>
          <w:tab w:val="left" w:pos="1758"/>
        </w:tabs>
        <w:spacing w:after="0" w:line="36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5D1" w:rsidRPr="009A2821" w:rsidRDefault="00C355D1" w:rsidP="00C355D1">
      <w:pPr>
        <w:tabs>
          <w:tab w:val="left" w:pos="1574"/>
          <w:tab w:val="left" w:pos="1758"/>
        </w:tabs>
        <w:spacing w:after="0" w:line="36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5D1" w:rsidRPr="009A2821" w:rsidRDefault="00C355D1" w:rsidP="00C355D1">
      <w:pPr>
        <w:tabs>
          <w:tab w:val="left" w:pos="1574"/>
          <w:tab w:val="left" w:pos="1758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5D1" w:rsidRPr="009A2821" w:rsidRDefault="00C355D1" w:rsidP="00C355D1">
      <w:pPr>
        <w:tabs>
          <w:tab w:val="left" w:pos="1574"/>
          <w:tab w:val="left" w:pos="175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5D1" w:rsidRPr="009A2821" w:rsidRDefault="00C355D1" w:rsidP="00C355D1">
      <w:pPr>
        <w:tabs>
          <w:tab w:val="left" w:pos="1574"/>
          <w:tab w:val="left" w:pos="175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5D1" w:rsidRPr="009A2821" w:rsidRDefault="00C355D1" w:rsidP="00C355D1">
      <w:pPr>
        <w:tabs>
          <w:tab w:val="left" w:pos="1574"/>
          <w:tab w:val="left" w:pos="175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5D1" w:rsidRPr="009A2821" w:rsidRDefault="00C355D1" w:rsidP="00C355D1">
      <w:pPr>
        <w:tabs>
          <w:tab w:val="left" w:pos="1574"/>
          <w:tab w:val="left" w:pos="175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5D1" w:rsidRPr="009A2821" w:rsidRDefault="00C355D1" w:rsidP="00C355D1">
      <w:pPr>
        <w:tabs>
          <w:tab w:val="left" w:pos="1574"/>
          <w:tab w:val="left" w:pos="175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20FA" w:rsidRPr="0076649E" w:rsidRDefault="00C355D1" w:rsidP="0076649E">
      <w:pPr>
        <w:tabs>
          <w:tab w:val="left" w:pos="1574"/>
          <w:tab w:val="left" w:pos="175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2821">
        <w:rPr>
          <w:rFonts w:ascii="Times New Roman" w:eastAsia="Calibri" w:hAnsi="Times New Roman" w:cs="Times New Roman"/>
          <w:b/>
          <w:sz w:val="24"/>
          <w:szCs w:val="24"/>
        </w:rPr>
        <w:t xml:space="preserve">п. </w:t>
      </w:r>
      <w:proofErr w:type="spellStart"/>
      <w:r w:rsidRPr="009A2821">
        <w:rPr>
          <w:rFonts w:ascii="Times New Roman" w:eastAsia="Calibri" w:hAnsi="Times New Roman" w:cs="Times New Roman"/>
          <w:b/>
          <w:sz w:val="24"/>
          <w:szCs w:val="24"/>
        </w:rPr>
        <w:t>Айхал</w:t>
      </w:r>
      <w:proofErr w:type="spellEnd"/>
      <w:r w:rsidR="00D25C8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2017</w:t>
      </w:r>
      <w:r w:rsidR="0076649E">
        <w:rPr>
          <w:rFonts w:ascii="Times New Roman" w:eastAsia="Calibri" w:hAnsi="Times New Roman" w:cs="Times New Roman"/>
          <w:b/>
          <w:sz w:val="24"/>
          <w:szCs w:val="24"/>
        </w:rPr>
        <w:t xml:space="preserve"> г</w:t>
      </w:r>
    </w:p>
    <w:p w:rsidR="007320FA" w:rsidRPr="000B75C2" w:rsidRDefault="007320FA" w:rsidP="000B75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20FA" w:rsidRPr="000B75C2" w:rsidRDefault="007320FA" w:rsidP="000B75C2">
      <w:pPr>
        <w:tabs>
          <w:tab w:val="left" w:pos="52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355D1" w:rsidRPr="0076649E" w:rsidRDefault="007320FA" w:rsidP="0078527B">
      <w:pPr>
        <w:spacing w:after="15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649E">
        <w:rPr>
          <w:rFonts w:ascii="Times New Roman" w:hAnsi="Times New Roman" w:cs="Times New Roman"/>
          <w:sz w:val="24"/>
          <w:szCs w:val="24"/>
        </w:rPr>
        <w:lastRenderedPageBreak/>
        <w:t xml:space="preserve">              </w:t>
      </w:r>
      <w:r w:rsidR="00C355D1" w:rsidRPr="00766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Содержание:</w:t>
      </w:r>
    </w:p>
    <w:p w:rsidR="00C355D1" w:rsidRPr="0078527B" w:rsidRDefault="00C355D1" w:rsidP="0076649E">
      <w:pPr>
        <w:spacing w:after="15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52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Пояснительная </w:t>
      </w:r>
      <w:r w:rsidRPr="0076649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записка</w:t>
      </w:r>
      <w:r w:rsidR="0076649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                                                                                             </w:t>
      </w:r>
      <w:r w:rsidR="0076649E" w:rsidRPr="0076649E">
        <w:rPr>
          <w:rFonts w:ascii="Times New Roman" w:eastAsia="Times New Roman" w:hAnsi="Times New Roman" w:cs="Times New Roman"/>
          <w:color w:val="000000"/>
          <w:sz w:val="24"/>
          <w:szCs w:val="24"/>
        </w:rPr>
        <w:t>стр.3</w:t>
      </w:r>
      <w:r w:rsidR="00A94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6649E" w:rsidRPr="0076649E" w:rsidRDefault="0076649E" w:rsidP="0076649E">
      <w:pPr>
        <w:pStyle w:val="a4"/>
        <w:numPr>
          <w:ilvl w:val="0"/>
          <w:numId w:val="7"/>
        </w:numPr>
        <w:tabs>
          <w:tab w:val="left" w:pos="5290"/>
        </w:tabs>
        <w:spacing w:after="0"/>
        <w:rPr>
          <w:rStyle w:val="a9"/>
          <w:rFonts w:ascii="Times New Roman" w:hAnsi="Times New Roman" w:cs="Times New Roman"/>
          <w:bCs w:val="0"/>
          <w:sz w:val="24"/>
          <w:szCs w:val="24"/>
        </w:rPr>
      </w:pPr>
      <w:r w:rsidRPr="0076649E">
        <w:rPr>
          <w:rStyle w:val="a9"/>
          <w:rFonts w:ascii="Times New Roman" w:hAnsi="Times New Roman" w:cs="Times New Roman"/>
          <w:b w:val="0"/>
          <w:sz w:val="24"/>
          <w:szCs w:val="24"/>
        </w:rPr>
        <w:t>Выявление одаренных детей</w:t>
      </w:r>
      <w:r>
        <w:rPr>
          <w:rStyle w:val="a9"/>
          <w:rFonts w:ascii="Times New Roman" w:hAnsi="Times New Roman" w:cs="Times New Roman"/>
          <w:b w:val="0"/>
          <w:sz w:val="24"/>
          <w:szCs w:val="24"/>
          <w:u w:val="single"/>
        </w:rPr>
        <w:t xml:space="preserve">                                                                                      </w:t>
      </w:r>
      <w:r w:rsidRPr="0076649E"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стр.4                                                                                       </w:t>
      </w:r>
    </w:p>
    <w:p w:rsidR="0076649E" w:rsidRPr="0076649E" w:rsidRDefault="0076649E" w:rsidP="0076649E">
      <w:pPr>
        <w:pStyle w:val="a4"/>
        <w:numPr>
          <w:ilvl w:val="0"/>
          <w:numId w:val="7"/>
        </w:numPr>
        <w:tabs>
          <w:tab w:val="left" w:pos="5290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6649E">
        <w:rPr>
          <w:rFonts w:ascii="Times New Roman" w:hAnsi="Times New Roman" w:cs="Times New Roman"/>
          <w:bCs/>
          <w:color w:val="000000"/>
          <w:sz w:val="24"/>
          <w:szCs w:val="24"/>
        </w:rPr>
        <w:t>Принципы работы с одарёнными детьми</w:t>
      </w:r>
      <w:r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                                                              </w:t>
      </w:r>
      <w:r w:rsidRPr="0076649E">
        <w:rPr>
          <w:rFonts w:ascii="Times New Roman" w:hAnsi="Times New Roman" w:cs="Times New Roman"/>
          <w:bCs/>
          <w:color w:val="000000"/>
          <w:sz w:val="24"/>
          <w:szCs w:val="24"/>
        </w:rPr>
        <w:t>стр.4-5</w:t>
      </w:r>
    </w:p>
    <w:p w:rsidR="0076649E" w:rsidRPr="0076649E" w:rsidRDefault="0076649E" w:rsidP="0076649E">
      <w:pPr>
        <w:pStyle w:val="a4"/>
        <w:numPr>
          <w:ilvl w:val="0"/>
          <w:numId w:val="7"/>
        </w:numPr>
        <w:tabs>
          <w:tab w:val="left" w:pos="5290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664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Обучение одаренных детей  </w:t>
      </w:r>
      <w:r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                                                                                      </w:t>
      </w:r>
      <w:r w:rsidRPr="0076649E">
        <w:rPr>
          <w:rFonts w:ascii="Times New Roman" w:hAnsi="Times New Roman" w:cs="Times New Roman"/>
          <w:bCs/>
          <w:color w:val="000000"/>
          <w:sz w:val="24"/>
          <w:szCs w:val="24"/>
        </w:rPr>
        <w:t>стр.5</w:t>
      </w:r>
    </w:p>
    <w:p w:rsidR="0076649E" w:rsidRPr="0076649E" w:rsidRDefault="0076649E" w:rsidP="0076649E">
      <w:pPr>
        <w:pStyle w:val="a4"/>
        <w:numPr>
          <w:ilvl w:val="0"/>
          <w:numId w:val="7"/>
        </w:numPr>
        <w:tabs>
          <w:tab w:val="left" w:pos="5290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6649E">
        <w:rPr>
          <w:rFonts w:ascii="Times New Roman" w:hAnsi="Times New Roman" w:cs="Times New Roman"/>
          <w:sz w:val="24"/>
          <w:szCs w:val="24"/>
        </w:rPr>
        <w:t>Этапы реализации программы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</w:t>
      </w:r>
      <w:r w:rsidRPr="0076649E">
        <w:rPr>
          <w:rFonts w:ascii="Times New Roman" w:hAnsi="Times New Roman" w:cs="Times New Roman"/>
          <w:sz w:val="24"/>
          <w:szCs w:val="24"/>
        </w:rPr>
        <w:t>стр.6</w:t>
      </w:r>
    </w:p>
    <w:p w:rsidR="0076649E" w:rsidRDefault="0076649E" w:rsidP="0076649E">
      <w:pPr>
        <w:pStyle w:val="a4"/>
        <w:numPr>
          <w:ilvl w:val="0"/>
          <w:numId w:val="7"/>
        </w:numPr>
        <w:tabs>
          <w:tab w:val="left" w:pos="216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6649E">
        <w:rPr>
          <w:rFonts w:ascii="Times New Roman" w:eastAsia="Times New Roman" w:hAnsi="Times New Roman" w:cs="Times New Roman"/>
          <w:sz w:val="24"/>
          <w:szCs w:val="24"/>
        </w:rPr>
        <w:t>Содержание программы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</w:t>
      </w:r>
      <w:r w:rsidRPr="0076649E">
        <w:rPr>
          <w:rFonts w:ascii="Times New Roman" w:eastAsia="Times New Roman" w:hAnsi="Times New Roman" w:cs="Times New Roman"/>
          <w:sz w:val="24"/>
          <w:szCs w:val="24"/>
        </w:rPr>
        <w:t>стр.6-9</w:t>
      </w:r>
    </w:p>
    <w:p w:rsidR="0076649E" w:rsidRPr="0076649E" w:rsidRDefault="0076649E" w:rsidP="0076649E">
      <w:pPr>
        <w:pStyle w:val="a4"/>
        <w:numPr>
          <w:ilvl w:val="0"/>
          <w:numId w:val="7"/>
        </w:numPr>
        <w:tabs>
          <w:tab w:val="left" w:pos="216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6649E">
        <w:rPr>
          <w:rFonts w:ascii="Times New Roman" w:hAnsi="Times New Roman" w:cs="Times New Roman"/>
          <w:bCs/>
          <w:color w:val="000000"/>
          <w:sz w:val="24"/>
          <w:szCs w:val="24"/>
        </w:rPr>
        <w:t>Формы проведения мониторинга реализации работы с одаренными детьми</w:t>
      </w:r>
      <w:r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     стр.10</w:t>
      </w:r>
    </w:p>
    <w:p w:rsidR="0078527B" w:rsidRPr="0076649E" w:rsidRDefault="00C355D1" w:rsidP="0076649E">
      <w:pPr>
        <w:pStyle w:val="a4"/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649E">
        <w:rPr>
          <w:rFonts w:ascii="Times New Roman" w:eastAsia="Times New Roman" w:hAnsi="Times New Roman" w:cs="Times New Roman"/>
          <w:color w:val="000000"/>
          <w:sz w:val="24"/>
          <w:szCs w:val="24"/>
        </w:rPr>
        <w:t>Список лите</w:t>
      </w:r>
      <w:r w:rsidR="0076649E" w:rsidRPr="0076649E">
        <w:rPr>
          <w:rFonts w:ascii="Times New Roman" w:eastAsia="Times New Roman" w:hAnsi="Times New Roman" w:cs="Times New Roman"/>
          <w:color w:val="000000"/>
          <w:sz w:val="24"/>
          <w:szCs w:val="24"/>
        </w:rPr>
        <w:t>ратуры</w:t>
      </w:r>
      <w:r w:rsidR="0076649E" w:rsidRPr="0076649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                                           </w:t>
      </w:r>
      <w:r w:rsidR="0076649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         </w:t>
      </w:r>
      <w:r w:rsidR="0076649E" w:rsidRPr="0076649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                                         стр.10</w:t>
      </w:r>
    </w:p>
    <w:p w:rsidR="0078527B" w:rsidRPr="0078527B" w:rsidRDefault="00C355D1" w:rsidP="0078527B">
      <w:pPr>
        <w:pStyle w:val="1"/>
        <w:ind w:firstLine="709"/>
        <w:rPr>
          <w:rFonts w:ascii="Times New Roman" w:hAnsi="Times New Roman"/>
          <w:sz w:val="24"/>
          <w:szCs w:val="24"/>
        </w:rPr>
      </w:pPr>
      <w:r w:rsidRPr="0078527B">
        <w:rPr>
          <w:rFonts w:ascii="Times New Roman" w:hAnsi="Times New Roman"/>
          <w:sz w:val="24"/>
          <w:szCs w:val="24"/>
        </w:rPr>
        <w:t xml:space="preserve">  </w:t>
      </w:r>
    </w:p>
    <w:p w:rsidR="0078527B" w:rsidRPr="0078527B" w:rsidRDefault="0078527B" w:rsidP="0078527B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78527B" w:rsidRPr="0078527B" w:rsidRDefault="0078527B" w:rsidP="0078527B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78527B" w:rsidRDefault="0078527B" w:rsidP="0078527B">
      <w:pPr>
        <w:pStyle w:val="1"/>
        <w:rPr>
          <w:rFonts w:ascii="Times New Roman" w:hAnsi="Times New Roman"/>
          <w:sz w:val="24"/>
          <w:szCs w:val="24"/>
        </w:rPr>
      </w:pPr>
    </w:p>
    <w:p w:rsidR="0078527B" w:rsidRDefault="0078527B" w:rsidP="0078527B"/>
    <w:p w:rsidR="0078527B" w:rsidRDefault="0078527B" w:rsidP="0078527B"/>
    <w:p w:rsidR="0078527B" w:rsidRDefault="0078527B" w:rsidP="0078527B"/>
    <w:p w:rsidR="0078527B" w:rsidRDefault="0078527B" w:rsidP="0078527B"/>
    <w:p w:rsidR="0078527B" w:rsidRDefault="0078527B" w:rsidP="0078527B"/>
    <w:p w:rsidR="0078527B" w:rsidRDefault="0078527B" w:rsidP="0078527B"/>
    <w:p w:rsidR="0078527B" w:rsidRDefault="0078527B" w:rsidP="0078527B"/>
    <w:p w:rsidR="0078527B" w:rsidRDefault="0078527B" w:rsidP="0078527B"/>
    <w:p w:rsidR="0078527B" w:rsidRDefault="0078527B" w:rsidP="0078527B"/>
    <w:p w:rsidR="0078527B" w:rsidRDefault="0078527B" w:rsidP="0078527B"/>
    <w:p w:rsidR="0078527B" w:rsidRDefault="0078527B" w:rsidP="0078527B"/>
    <w:p w:rsidR="0078527B" w:rsidRDefault="0078527B" w:rsidP="0078527B"/>
    <w:p w:rsidR="0078527B" w:rsidRDefault="0078527B" w:rsidP="0078527B"/>
    <w:p w:rsidR="0076649E" w:rsidRDefault="0076649E" w:rsidP="0078527B"/>
    <w:p w:rsidR="0076649E" w:rsidRPr="0078527B" w:rsidRDefault="0076649E" w:rsidP="0078527B"/>
    <w:p w:rsidR="0078527B" w:rsidRPr="00AB39E0" w:rsidRDefault="0078527B" w:rsidP="0078527B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  <w:r w:rsidRPr="00AB39E0">
        <w:rPr>
          <w:rFonts w:ascii="Times New Roman" w:hAnsi="Times New Roman"/>
          <w:color w:val="000000"/>
          <w:sz w:val="24"/>
          <w:szCs w:val="24"/>
        </w:rPr>
        <w:lastRenderedPageBreak/>
        <w:t>Пояснительная записка</w:t>
      </w:r>
      <w:r w:rsidR="0076649E">
        <w:rPr>
          <w:rFonts w:ascii="Times New Roman" w:hAnsi="Times New Roman"/>
          <w:color w:val="000000"/>
          <w:sz w:val="24"/>
          <w:szCs w:val="24"/>
        </w:rPr>
        <w:t>.</w:t>
      </w:r>
    </w:p>
    <w:p w:rsidR="0078527B" w:rsidRDefault="0078527B" w:rsidP="00D25C88">
      <w:pPr>
        <w:pStyle w:val="1"/>
        <w:ind w:firstLine="709"/>
        <w:jc w:val="right"/>
        <w:rPr>
          <w:rFonts w:ascii="Times New Roman" w:hAnsi="Times New Roman"/>
          <w:sz w:val="24"/>
          <w:szCs w:val="24"/>
        </w:rPr>
      </w:pPr>
      <w:r w:rsidRPr="00AB39E0">
        <w:rPr>
          <w:rFonts w:ascii="Times New Roman" w:hAnsi="Times New Roman"/>
          <w:sz w:val="24"/>
          <w:szCs w:val="24"/>
        </w:rPr>
        <w:t xml:space="preserve">                     </w:t>
      </w:r>
      <w:r w:rsidR="00D25C88" w:rsidRPr="00D25C88">
        <w:rPr>
          <w:rFonts w:ascii="Times New Roman" w:hAnsi="Times New Roman"/>
          <w:sz w:val="24"/>
          <w:szCs w:val="24"/>
        </w:rPr>
        <w:t xml:space="preserve">«Каковы бы ни были способности детей  в раннем  возрасте, без активной поддержки и специальных методов обучения, они вряд ли достигли бы  тех высот, покорив которые они стали знаменитыми».                                                                                          (Американский исследователь А. </w:t>
      </w:r>
      <w:proofErr w:type="spellStart"/>
      <w:r w:rsidR="00D25C88" w:rsidRPr="00D25C88">
        <w:rPr>
          <w:rFonts w:ascii="Times New Roman" w:hAnsi="Times New Roman"/>
          <w:sz w:val="24"/>
          <w:szCs w:val="24"/>
        </w:rPr>
        <w:t>Блум</w:t>
      </w:r>
      <w:proofErr w:type="spellEnd"/>
      <w:r w:rsidR="00D25C88" w:rsidRPr="00D25C88">
        <w:rPr>
          <w:rFonts w:ascii="Times New Roman" w:hAnsi="Times New Roman"/>
          <w:sz w:val="24"/>
          <w:szCs w:val="24"/>
        </w:rPr>
        <w:t xml:space="preserve">) </w:t>
      </w:r>
      <w:r w:rsidRPr="00AB39E0">
        <w:rPr>
          <w:rFonts w:ascii="Times New Roman" w:hAnsi="Times New Roman"/>
          <w:sz w:val="24"/>
          <w:szCs w:val="24"/>
        </w:rPr>
        <w:t xml:space="preserve">        </w:t>
      </w:r>
    </w:p>
    <w:p w:rsidR="00D25C88" w:rsidRPr="00D25C88" w:rsidRDefault="00D25C88" w:rsidP="00D25C88"/>
    <w:p w:rsidR="00C355D1" w:rsidRPr="00AB39E0" w:rsidRDefault="00C355D1" w:rsidP="0078527B">
      <w:pPr>
        <w:tabs>
          <w:tab w:val="left" w:pos="5290"/>
        </w:tabs>
        <w:spacing w:after="0" w:line="240" w:lineRule="auto"/>
        <w:ind w:firstLine="709"/>
        <w:rPr>
          <w:rStyle w:val="c1"/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 xml:space="preserve"> </w:t>
      </w:r>
      <w:r w:rsidRPr="00AB39E0">
        <w:rPr>
          <w:rStyle w:val="c1"/>
          <w:rFonts w:ascii="Times New Roman" w:hAnsi="Times New Roman" w:cs="Times New Roman"/>
          <w:sz w:val="24"/>
          <w:szCs w:val="24"/>
        </w:rPr>
        <w:t>Важнейшей проблемой нашего общества является сохранение и развитие одарё</w:t>
      </w:r>
      <w:r w:rsidRPr="00AB39E0">
        <w:rPr>
          <w:rStyle w:val="c1"/>
          <w:rFonts w:ascii="Times New Roman" w:hAnsi="Times New Roman" w:cs="Times New Roman"/>
          <w:sz w:val="24"/>
          <w:szCs w:val="24"/>
        </w:rPr>
        <w:t>н</w:t>
      </w:r>
      <w:r w:rsidRPr="00AB39E0">
        <w:rPr>
          <w:rStyle w:val="c1"/>
          <w:rFonts w:ascii="Times New Roman" w:hAnsi="Times New Roman" w:cs="Times New Roman"/>
          <w:sz w:val="24"/>
          <w:szCs w:val="24"/>
        </w:rPr>
        <w:t xml:space="preserve">ности. </w:t>
      </w:r>
      <w:r w:rsidR="0078527B" w:rsidRPr="00AB39E0">
        <w:rPr>
          <w:rFonts w:ascii="Times New Roman" w:hAnsi="Times New Roman" w:cs="Times New Roman"/>
          <w:sz w:val="24"/>
          <w:szCs w:val="24"/>
        </w:rPr>
        <w:t xml:space="preserve">Проблема одаренности в настоящее время становится все более актуальной.  Это, прежде всего, связано с потребностью общества в неординарной, оригинально мыслящей  личности.       </w:t>
      </w:r>
    </w:p>
    <w:p w:rsidR="00C355D1" w:rsidRPr="00AB39E0" w:rsidRDefault="00C355D1" w:rsidP="00AB39E0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Любому обществу нужны одаренные люди, и задача общества состоит в том, чтобы рассмотреть и развить способ</w:t>
      </w:r>
      <w:r w:rsidR="0078527B" w:rsidRPr="00AB39E0">
        <w:rPr>
          <w:rFonts w:ascii="Times New Roman" w:hAnsi="Times New Roman" w:cs="Times New Roman"/>
          <w:sz w:val="24"/>
          <w:szCs w:val="24"/>
        </w:rPr>
        <w:t xml:space="preserve">ности всех его представителей. </w:t>
      </w:r>
      <w:r w:rsidRPr="00AB39E0">
        <w:rPr>
          <w:rFonts w:ascii="Times New Roman" w:hAnsi="Times New Roman" w:cs="Times New Roman"/>
          <w:sz w:val="24"/>
          <w:szCs w:val="24"/>
        </w:rPr>
        <w:t xml:space="preserve"> Именно </w:t>
      </w:r>
      <w:r w:rsidRPr="00AB39E0">
        <w:rPr>
          <w:rStyle w:val="c1"/>
          <w:rFonts w:ascii="Times New Roman" w:hAnsi="Times New Roman" w:cs="Times New Roman"/>
          <w:sz w:val="24"/>
          <w:szCs w:val="24"/>
        </w:rPr>
        <w:t>перед учителями стоит основная задача – способствовать развитию каждой личности</w:t>
      </w:r>
    </w:p>
    <w:p w:rsidR="0078527B" w:rsidRPr="00AB39E0" w:rsidRDefault="0078527B" w:rsidP="0078527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39E0">
        <w:rPr>
          <w:rFonts w:ascii="Times New Roman" w:eastAsia="Times New Roman" w:hAnsi="Times New Roman" w:cs="Times New Roman"/>
          <w:b/>
          <w:sz w:val="24"/>
          <w:szCs w:val="24"/>
        </w:rPr>
        <w:t>Цель программы:</w:t>
      </w:r>
    </w:p>
    <w:p w:rsidR="0078527B" w:rsidRPr="00AB39E0" w:rsidRDefault="0078527B" w:rsidP="0078527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B39E0">
        <w:rPr>
          <w:rFonts w:ascii="Times New Roman" w:eastAsia="Times New Roman" w:hAnsi="Times New Roman" w:cs="Times New Roman"/>
          <w:sz w:val="24"/>
          <w:szCs w:val="24"/>
        </w:rPr>
        <w:t>Развитие у обучающихся интереса к олимпиадной, проектной, исследовательской деятельности, выполнению сложных заданий, способности мыслить творчески. Создание условий для оптимального развития личности интеллектуально одаренных детей.</w:t>
      </w:r>
    </w:p>
    <w:p w:rsidR="0078527B" w:rsidRPr="00AB39E0" w:rsidRDefault="0078527B" w:rsidP="0078527B">
      <w:pPr>
        <w:pStyle w:val="1"/>
        <w:ind w:firstLine="709"/>
        <w:rPr>
          <w:rFonts w:ascii="Times New Roman" w:hAnsi="Times New Roman"/>
          <w:b w:val="0"/>
          <w:sz w:val="24"/>
          <w:szCs w:val="24"/>
        </w:rPr>
      </w:pPr>
      <w:r w:rsidRPr="00AB39E0">
        <w:rPr>
          <w:rFonts w:ascii="Times New Roman" w:hAnsi="Times New Roman"/>
          <w:sz w:val="24"/>
          <w:szCs w:val="24"/>
        </w:rPr>
        <w:t>Задачи программы:</w:t>
      </w:r>
      <w:r w:rsidRPr="00AB39E0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78527B" w:rsidRPr="00AB39E0" w:rsidRDefault="0078527B" w:rsidP="0078527B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Провести диагностику и создать банк данных по одаренным детям.</w:t>
      </w:r>
    </w:p>
    <w:p w:rsidR="0078527B" w:rsidRPr="00AB39E0" w:rsidRDefault="0078527B" w:rsidP="0078527B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Формирование системы мониторинга роста количества одаренных детей, а так же участников – победителей интеллектуальных мероприятий различного уровня.</w:t>
      </w:r>
    </w:p>
    <w:p w:rsidR="0078527B" w:rsidRPr="00AB39E0" w:rsidRDefault="0078527B" w:rsidP="0078527B">
      <w:pPr>
        <w:pStyle w:val="a4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Р</w:t>
      </w:r>
      <w:r w:rsidRPr="00AB39E0">
        <w:rPr>
          <w:rFonts w:ascii="Times New Roman" w:eastAsia="Times New Roman" w:hAnsi="Times New Roman" w:cs="Times New Roman"/>
          <w:sz w:val="24"/>
          <w:szCs w:val="24"/>
        </w:rPr>
        <w:t>азвитие способностей творческой, исследовательской активности детей на основе системн</w:t>
      </w:r>
      <w:proofErr w:type="gramStart"/>
      <w:r w:rsidRPr="00AB39E0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AB39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39E0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AB39E0">
        <w:rPr>
          <w:rFonts w:ascii="Times New Roman" w:hAnsi="Times New Roman" w:cs="Times New Roman"/>
          <w:sz w:val="24"/>
          <w:szCs w:val="24"/>
        </w:rPr>
        <w:t xml:space="preserve"> подхода в образовательном процессе и сложившихся традиций МБОУ «СОШ № 23»</w:t>
      </w:r>
    </w:p>
    <w:p w:rsidR="0078527B" w:rsidRPr="00AB39E0" w:rsidRDefault="0078527B" w:rsidP="0078527B">
      <w:pPr>
        <w:pStyle w:val="a4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39E0">
        <w:rPr>
          <w:rFonts w:ascii="Times New Roman" w:eastAsia="Times New Roman" w:hAnsi="Times New Roman" w:cs="Times New Roman"/>
          <w:sz w:val="24"/>
          <w:szCs w:val="24"/>
        </w:rPr>
        <w:t xml:space="preserve">  Создать максимально благоприятные условия для самореализации одарённых д</w:t>
      </w:r>
      <w:r w:rsidRPr="00AB39E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B39E0">
        <w:rPr>
          <w:rFonts w:ascii="Times New Roman" w:eastAsia="Times New Roman" w:hAnsi="Times New Roman" w:cs="Times New Roman"/>
          <w:sz w:val="24"/>
          <w:szCs w:val="24"/>
        </w:rPr>
        <w:t xml:space="preserve">тей.                      </w:t>
      </w:r>
    </w:p>
    <w:p w:rsidR="0078527B" w:rsidRPr="00AB39E0" w:rsidRDefault="0078527B" w:rsidP="0078527B">
      <w:pPr>
        <w:pStyle w:val="a4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39E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B39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Формирование системы мониторинга роста количества одаренных детей, а так же участников – победителей интеллектуальных мероприятий различного уровня.</w:t>
      </w:r>
    </w:p>
    <w:p w:rsidR="0078527B" w:rsidRPr="00AB39E0" w:rsidRDefault="0078527B" w:rsidP="0078527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8527B" w:rsidRPr="00AB39E0" w:rsidRDefault="0078527B" w:rsidP="007852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b/>
          <w:sz w:val="24"/>
          <w:szCs w:val="24"/>
        </w:rPr>
        <w:t>Цель ближайшего развития:</w:t>
      </w:r>
    </w:p>
    <w:p w:rsidR="0078527B" w:rsidRPr="00AB39E0" w:rsidRDefault="0078527B" w:rsidP="0078527B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создание условий для выявления одаренных и талантливых детей.</w:t>
      </w:r>
    </w:p>
    <w:p w:rsidR="0078527B" w:rsidRPr="00AB39E0" w:rsidRDefault="0078527B" w:rsidP="007852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39E0">
        <w:rPr>
          <w:rFonts w:ascii="Times New Roman" w:hAnsi="Times New Roman" w:cs="Times New Roman"/>
          <w:b/>
          <w:sz w:val="24"/>
          <w:szCs w:val="24"/>
        </w:rPr>
        <w:t>Задачи ближайшего развития:</w:t>
      </w:r>
    </w:p>
    <w:p w:rsidR="0078527B" w:rsidRPr="00AB39E0" w:rsidRDefault="0078527B" w:rsidP="0078527B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выявление талантливых детей;</w:t>
      </w:r>
    </w:p>
    <w:p w:rsidR="0078527B" w:rsidRPr="00AB39E0" w:rsidRDefault="0078527B" w:rsidP="0078527B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организация участия в олимпиадах, конкурсах, научно-практических конф</w:t>
      </w:r>
      <w:r w:rsidRPr="00AB39E0">
        <w:rPr>
          <w:rFonts w:ascii="Times New Roman" w:hAnsi="Times New Roman" w:cs="Times New Roman"/>
          <w:sz w:val="24"/>
          <w:szCs w:val="24"/>
        </w:rPr>
        <w:t>е</w:t>
      </w:r>
      <w:r w:rsidRPr="00AB39E0">
        <w:rPr>
          <w:rFonts w:ascii="Times New Roman" w:hAnsi="Times New Roman" w:cs="Times New Roman"/>
          <w:sz w:val="24"/>
          <w:szCs w:val="24"/>
        </w:rPr>
        <w:t>ренциях.</w:t>
      </w:r>
    </w:p>
    <w:p w:rsidR="0078527B" w:rsidRPr="00AB39E0" w:rsidRDefault="0078527B" w:rsidP="0078527B">
      <w:pPr>
        <w:pStyle w:val="a4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527B" w:rsidRPr="00AB39E0" w:rsidRDefault="0078527B" w:rsidP="0078527B">
      <w:pPr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AB39E0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        </w:t>
      </w:r>
      <w:r w:rsidRPr="00AB39E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Программа имеет интеллектуальную направленность в рамках внеуро</w:t>
      </w:r>
      <w:r w:rsidRPr="00AB39E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ч</w:t>
      </w:r>
      <w:r w:rsidRPr="00AB39E0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ной деятельности. </w:t>
      </w:r>
    </w:p>
    <w:p w:rsidR="0078527B" w:rsidRPr="00AB39E0" w:rsidRDefault="0078527B" w:rsidP="0078527B">
      <w:pPr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Занятия работы с одаренными детьми рассчитаны на 1 час в неделю по одному ч</w:t>
      </w:r>
      <w:r w:rsidRPr="00AB39E0">
        <w:rPr>
          <w:rFonts w:ascii="Times New Roman" w:hAnsi="Times New Roman" w:cs="Times New Roman"/>
          <w:sz w:val="24"/>
          <w:szCs w:val="24"/>
        </w:rPr>
        <w:t>а</w:t>
      </w:r>
      <w:r w:rsidRPr="00AB39E0">
        <w:rPr>
          <w:rFonts w:ascii="Times New Roman" w:hAnsi="Times New Roman" w:cs="Times New Roman"/>
          <w:sz w:val="24"/>
          <w:szCs w:val="24"/>
        </w:rPr>
        <w:t>су, всего 34 часов.</w:t>
      </w:r>
    </w:p>
    <w:p w:rsidR="00AB39E0" w:rsidRPr="00AB39E0" w:rsidRDefault="00AB39E0" w:rsidP="0078527B">
      <w:pPr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C355D1" w:rsidRDefault="0078527B" w:rsidP="0078527B">
      <w:pPr>
        <w:pStyle w:val="a4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39E0">
        <w:rPr>
          <w:rFonts w:ascii="Times New Roman" w:eastAsia="Times New Roman" w:hAnsi="Times New Roman" w:cs="Times New Roman"/>
          <w:b/>
          <w:sz w:val="24"/>
          <w:szCs w:val="24"/>
        </w:rPr>
        <w:t>Программа разработана для обучающихся возраста 11 -17 лет.</w:t>
      </w:r>
    </w:p>
    <w:p w:rsidR="00AB39E0" w:rsidRPr="00AB39E0" w:rsidRDefault="00AB39E0" w:rsidP="0078527B">
      <w:pPr>
        <w:pStyle w:val="a4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39E0" w:rsidRPr="0014367F" w:rsidRDefault="00AB39E0" w:rsidP="00AB39E0">
      <w:pPr>
        <w:pStyle w:val="a4"/>
        <w:tabs>
          <w:tab w:val="left" w:pos="216"/>
        </w:tabs>
        <w:spacing w:before="100" w:beforeAutospacing="1"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367F">
        <w:rPr>
          <w:rFonts w:ascii="Times New Roman" w:eastAsia="Times New Roman" w:hAnsi="Times New Roman" w:cs="Times New Roman"/>
          <w:b/>
          <w:sz w:val="24"/>
          <w:szCs w:val="24"/>
        </w:rPr>
        <w:t>Ресурсное обеспечение программы:</w:t>
      </w:r>
    </w:p>
    <w:p w:rsidR="00AB39E0" w:rsidRPr="000B75C2" w:rsidRDefault="00AB39E0" w:rsidP="00AB39E0">
      <w:pPr>
        <w:pStyle w:val="a4"/>
        <w:numPr>
          <w:ilvl w:val="0"/>
          <w:numId w:val="35"/>
        </w:numPr>
        <w:tabs>
          <w:tab w:val="left" w:pos="216"/>
        </w:tabs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</w:rPr>
      </w:pPr>
      <w:r w:rsidRPr="000B75C2">
        <w:rPr>
          <w:rFonts w:ascii="Times New Roman" w:eastAsia="Times New Roman" w:hAnsi="Times New Roman" w:cs="Times New Roman"/>
          <w:sz w:val="24"/>
          <w:szCs w:val="24"/>
        </w:rPr>
        <w:t>наличие учебной аудитории;</w:t>
      </w:r>
    </w:p>
    <w:p w:rsidR="00AB39E0" w:rsidRPr="000B75C2" w:rsidRDefault="00AB39E0" w:rsidP="00AB39E0">
      <w:pPr>
        <w:pStyle w:val="a4"/>
        <w:numPr>
          <w:ilvl w:val="0"/>
          <w:numId w:val="35"/>
        </w:numPr>
        <w:tabs>
          <w:tab w:val="left" w:pos="216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B75C2">
        <w:rPr>
          <w:rFonts w:ascii="Times New Roman" w:eastAsia="Times New Roman" w:hAnsi="Times New Roman" w:cs="Times New Roman"/>
          <w:sz w:val="24"/>
          <w:szCs w:val="24"/>
        </w:rPr>
        <w:t xml:space="preserve"> библиотечный фонд – наличие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научно познавательной </w:t>
      </w:r>
      <w:r w:rsidRPr="000B75C2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B39E0" w:rsidRPr="000B75C2" w:rsidRDefault="00AB39E0" w:rsidP="00AB39E0">
      <w:pPr>
        <w:pStyle w:val="a4"/>
        <w:numPr>
          <w:ilvl w:val="0"/>
          <w:numId w:val="35"/>
        </w:numPr>
        <w:tabs>
          <w:tab w:val="left" w:pos="216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B75C2">
        <w:rPr>
          <w:rFonts w:ascii="Times New Roman" w:eastAsia="Times New Roman" w:hAnsi="Times New Roman" w:cs="Times New Roman"/>
          <w:sz w:val="24"/>
          <w:szCs w:val="24"/>
        </w:rPr>
        <w:t xml:space="preserve">  ИКТ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B39E0" w:rsidRPr="00AB39E0" w:rsidRDefault="00AB39E0" w:rsidP="0078527B">
      <w:pPr>
        <w:pStyle w:val="a4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79B6" w:rsidRPr="00AB39E0" w:rsidRDefault="00C355D1" w:rsidP="0076649E">
      <w:pPr>
        <w:pStyle w:val="a4"/>
        <w:numPr>
          <w:ilvl w:val="0"/>
          <w:numId w:val="25"/>
        </w:numPr>
        <w:tabs>
          <w:tab w:val="left" w:pos="529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B39E0">
        <w:rPr>
          <w:rStyle w:val="a9"/>
          <w:rFonts w:ascii="Times New Roman" w:hAnsi="Times New Roman" w:cs="Times New Roman"/>
          <w:sz w:val="24"/>
          <w:szCs w:val="24"/>
        </w:rPr>
        <w:lastRenderedPageBreak/>
        <w:t>Выявление одаренных детей.</w:t>
      </w:r>
    </w:p>
    <w:p w:rsidR="00CE79B6" w:rsidRPr="00AB39E0" w:rsidRDefault="00CE79B6" w:rsidP="00CE79B6">
      <w:pPr>
        <w:tabs>
          <w:tab w:val="left" w:pos="52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8527B" w:rsidRPr="00AB39E0" w:rsidRDefault="00CE79B6" w:rsidP="00CE79B6">
      <w:pPr>
        <w:tabs>
          <w:tab w:val="left" w:pos="5290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 xml:space="preserve">          Одаренность –</w:t>
      </w:r>
      <w:r w:rsidRPr="00AB39E0">
        <w:rPr>
          <w:rFonts w:ascii="Times New Roman" w:hAnsi="Times New Roman" w:cs="Times New Roman"/>
          <w:bCs/>
          <w:sz w:val="24"/>
          <w:szCs w:val="24"/>
        </w:rPr>
        <w:t xml:space="preserve"> это системное, развивающееся в течение жизни качество психики, которое определяет возможность достижения человеком более высоких (необычных, н</w:t>
      </w:r>
      <w:r w:rsidRPr="00AB39E0">
        <w:rPr>
          <w:rFonts w:ascii="Times New Roman" w:hAnsi="Times New Roman" w:cs="Times New Roman"/>
          <w:bCs/>
          <w:sz w:val="24"/>
          <w:szCs w:val="24"/>
        </w:rPr>
        <w:t>е</w:t>
      </w:r>
      <w:r w:rsidRPr="00AB39E0">
        <w:rPr>
          <w:rFonts w:ascii="Times New Roman" w:hAnsi="Times New Roman" w:cs="Times New Roman"/>
          <w:bCs/>
          <w:sz w:val="24"/>
          <w:szCs w:val="24"/>
        </w:rPr>
        <w:t>заурядных) результатов в одном или нескольких видах деятельности по сравнению с др</w:t>
      </w:r>
      <w:r w:rsidRPr="00AB39E0">
        <w:rPr>
          <w:rFonts w:ascii="Times New Roman" w:hAnsi="Times New Roman" w:cs="Times New Roman"/>
          <w:bCs/>
          <w:sz w:val="24"/>
          <w:szCs w:val="24"/>
        </w:rPr>
        <w:t>у</w:t>
      </w:r>
      <w:r w:rsidRPr="00AB39E0">
        <w:rPr>
          <w:rFonts w:ascii="Times New Roman" w:hAnsi="Times New Roman" w:cs="Times New Roman"/>
          <w:bCs/>
          <w:sz w:val="24"/>
          <w:szCs w:val="24"/>
        </w:rPr>
        <w:t>гими людьми.</w:t>
      </w:r>
    </w:p>
    <w:p w:rsidR="0078527B" w:rsidRPr="00AB39E0" w:rsidRDefault="0078527B" w:rsidP="0078527B">
      <w:pPr>
        <w:tabs>
          <w:tab w:val="left" w:pos="529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Раннее выявление, обучение и воспитание одаренных и талантливых детей соста</w:t>
      </w:r>
      <w:r w:rsidRPr="00AB39E0">
        <w:rPr>
          <w:rFonts w:ascii="Times New Roman" w:hAnsi="Times New Roman" w:cs="Times New Roman"/>
          <w:sz w:val="24"/>
          <w:szCs w:val="24"/>
        </w:rPr>
        <w:t>в</w:t>
      </w:r>
      <w:r w:rsidRPr="00AB39E0">
        <w:rPr>
          <w:rFonts w:ascii="Times New Roman" w:hAnsi="Times New Roman" w:cs="Times New Roman"/>
          <w:sz w:val="24"/>
          <w:szCs w:val="24"/>
        </w:rPr>
        <w:t>ляет одну их главных задач системы образования.  Работа с одаренными в разных обла</w:t>
      </w:r>
      <w:r w:rsidRPr="00AB39E0">
        <w:rPr>
          <w:rFonts w:ascii="Times New Roman" w:hAnsi="Times New Roman" w:cs="Times New Roman"/>
          <w:sz w:val="24"/>
          <w:szCs w:val="24"/>
        </w:rPr>
        <w:t>с</w:t>
      </w:r>
      <w:r w:rsidRPr="00AB39E0">
        <w:rPr>
          <w:rFonts w:ascii="Times New Roman" w:hAnsi="Times New Roman" w:cs="Times New Roman"/>
          <w:sz w:val="24"/>
          <w:szCs w:val="24"/>
        </w:rPr>
        <w:t>тях и способными учащимися, их поиск, выявление и развитие является одним из ва</w:t>
      </w:r>
      <w:r w:rsidRPr="00AB39E0">
        <w:rPr>
          <w:rFonts w:ascii="Times New Roman" w:hAnsi="Times New Roman" w:cs="Times New Roman"/>
          <w:sz w:val="24"/>
          <w:szCs w:val="24"/>
        </w:rPr>
        <w:t>ж</w:t>
      </w:r>
      <w:r w:rsidRPr="00AB39E0">
        <w:rPr>
          <w:rFonts w:ascii="Times New Roman" w:hAnsi="Times New Roman" w:cs="Times New Roman"/>
          <w:sz w:val="24"/>
          <w:szCs w:val="24"/>
        </w:rPr>
        <w:t xml:space="preserve">нейших аспектов деятельности МБОУ «СОШ № 23»                                                                                                                         </w:t>
      </w:r>
    </w:p>
    <w:p w:rsidR="00A941EC" w:rsidRDefault="0078527B" w:rsidP="0078527B">
      <w:pPr>
        <w:spacing w:after="15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мной одаренных детей проходит на основе наблюдения, изучения пс</w:t>
      </w: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хологических особенностей, речи, памяти, логического мышления. Такие дети имеют б</w:t>
      </w: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лее высокие по сравнению с большинством интеллектуальные способности, восприимч</w:t>
      </w: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вость к учению, творческие возможности и проявления</w:t>
      </w:r>
      <w:r w:rsidRPr="00AB39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 доминирующую активную позн</w:t>
      </w: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A941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вательную потребность; </w:t>
      </w: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испытывают радость от добывания знаний</w:t>
      </w:r>
      <w:r w:rsidR="0076649E">
        <w:rPr>
          <w:rFonts w:ascii="Times New Roman" w:hAnsi="Times New Roman" w:cs="Times New Roman"/>
          <w:sz w:val="24"/>
          <w:szCs w:val="24"/>
        </w:rPr>
        <w:t>.</w:t>
      </w:r>
    </w:p>
    <w:p w:rsidR="00C355D1" w:rsidRPr="00AB39E0" w:rsidRDefault="0002567E" w:rsidP="0078527B">
      <w:pPr>
        <w:spacing w:after="15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Мною накоплен определенный опыт по развитию творческих способностей детей, и в школе   имеются возможности для проведения целенаправленной работы по развитию интеллектуального и творческого потенциала обучающихся.</w:t>
      </w:r>
    </w:p>
    <w:p w:rsidR="005D378A" w:rsidRPr="00AB39E0" w:rsidRDefault="005D378A" w:rsidP="005D378A">
      <w:pPr>
        <w:spacing w:after="15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B39E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Формы выявления одаренных детей:</w:t>
      </w:r>
    </w:p>
    <w:p w:rsidR="005D378A" w:rsidRPr="00AB39E0" w:rsidRDefault="005D378A" w:rsidP="005D378A">
      <w:pPr>
        <w:numPr>
          <w:ilvl w:val="0"/>
          <w:numId w:val="23"/>
        </w:num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наблюдение;</w:t>
      </w:r>
    </w:p>
    <w:p w:rsidR="005D378A" w:rsidRPr="00AB39E0" w:rsidRDefault="005D378A" w:rsidP="005D378A">
      <w:pPr>
        <w:numPr>
          <w:ilvl w:val="0"/>
          <w:numId w:val="23"/>
        </w:num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общение с родителями; </w:t>
      </w:r>
    </w:p>
    <w:p w:rsidR="005D378A" w:rsidRPr="00AB39E0" w:rsidRDefault="005D378A" w:rsidP="005D378A">
      <w:pPr>
        <w:numPr>
          <w:ilvl w:val="0"/>
          <w:numId w:val="23"/>
        </w:num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психолога: тестирование, анкетирование, беседа;</w:t>
      </w:r>
    </w:p>
    <w:p w:rsidR="005D378A" w:rsidRPr="00AB39E0" w:rsidRDefault="005D378A" w:rsidP="00AB39E0">
      <w:pPr>
        <w:numPr>
          <w:ilvl w:val="0"/>
          <w:numId w:val="23"/>
        </w:num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олимпиады, конкурсы, соревнования, научно-практические конференции.</w:t>
      </w:r>
    </w:p>
    <w:p w:rsidR="00AB39E0" w:rsidRPr="00AB39E0" w:rsidRDefault="00AB39E0" w:rsidP="00AB39E0">
      <w:pPr>
        <w:numPr>
          <w:ilvl w:val="0"/>
          <w:numId w:val="23"/>
        </w:num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55D1" w:rsidRPr="00AB39E0" w:rsidRDefault="0078527B" w:rsidP="0078527B">
      <w:pPr>
        <w:pStyle w:val="a8"/>
        <w:ind w:firstLine="709"/>
        <w:rPr>
          <w:sz w:val="24"/>
          <w:szCs w:val="24"/>
        </w:rPr>
      </w:pPr>
      <w:r w:rsidRPr="00AB39E0">
        <w:rPr>
          <w:sz w:val="24"/>
          <w:szCs w:val="24"/>
        </w:rPr>
        <w:t xml:space="preserve"> </w:t>
      </w:r>
      <w:r w:rsidR="00C355D1" w:rsidRPr="00AB39E0">
        <w:rPr>
          <w:sz w:val="24"/>
          <w:szCs w:val="24"/>
        </w:rPr>
        <w:t xml:space="preserve">Условно выделяем </w:t>
      </w:r>
      <w:r w:rsidR="00C355D1" w:rsidRPr="00AB39E0">
        <w:rPr>
          <w:rStyle w:val="a9"/>
          <w:sz w:val="24"/>
          <w:szCs w:val="24"/>
          <w:u w:val="single"/>
        </w:rPr>
        <w:t>три категории одаренных детей:</w:t>
      </w:r>
      <w:r w:rsidR="00C355D1" w:rsidRPr="00AB39E0">
        <w:rPr>
          <w:rStyle w:val="a9"/>
          <w:sz w:val="24"/>
          <w:szCs w:val="24"/>
        </w:rPr>
        <w:t xml:space="preserve"> </w:t>
      </w:r>
    </w:p>
    <w:p w:rsidR="00C355D1" w:rsidRPr="00AB39E0" w:rsidRDefault="00C355D1" w:rsidP="0078527B">
      <w:pPr>
        <w:pStyle w:val="a4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Дети с необыкновенно высоким общим уровнем умственного развития при прочих равных условиях (такие дети чаще всего встречаются в дошкольном и младшем школьном возрасте).</w:t>
      </w:r>
    </w:p>
    <w:p w:rsidR="00C355D1" w:rsidRPr="00AB39E0" w:rsidRDefault="00C355D1" w:rsidP="0078527B">
      <w:pPr>
        <w:pStyle w:val="a4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Дети с признаками специальной умственной одаренности – в определенной обла</w:t>
      </w:r>
      <w:r w:rsidRPr="00AB39E0">
        <w:rPr>
          <w:rFonts w:ascii="Times New Roman" w:hAnsi="Times New Roman" w:cs="Times New Roman"/>
          <w:sz w:val="24"/>
          <w:szCs w:val="24"/>
        </w:rPr>
        <w:t>с</w:t>
      </w:r>
      <w:r w:rsidRPr="00AB39E0">
        <w:rPr>
          <w:rFonts w:ascii="Times New Roman" w:hAnsi="Times New Roman" w:cs="Times New Roman"/>
          <w:sz w:val="24"/>
          <w:szCs w:val="24"/>
        </w:rPr>
        <w:t>ти науки, искусства, спорта и др. видах деятельности (подростковый образ).</w:t>
      </w:r>
    </w:p>
    <w:p w:rsidR="00C355D1" w:rsidRPr="00AB39E0" w:rsidRDefault="00C355D1" w:rsidP="0078527B">
      <w:pPr>
        <w:pStyle w:val="a4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Учащиеся, не достигающие по каким-либо причинам успехов в учении, но обл</w:t>
      </w:r>
      <w:r w:rsidRPr="00AB39E0">
        <w:rPr>
          <w:rFonts w:ascii="Times New Roman" w:hAnsi="Times New Roman" w:cs="Times New Roman"/>
          <w:sz w:val="24"/>
          <w:szCs w:val="24"/>
        </w:rPr>
        <w:t>а</w:t>
      </w:r>
      <w:r w:rsidRPr="00AB39E0">
        <w:rPr>
          <w:rFonts w:ascii="Times New Roman" w:hAnsi="Times New Roman" w:cs="Times New Roman"/>
          <w:sz w:val="24"/>
          <w:szCs w:val="24"/>
        </w:rPr>
        <w:t>дающие яркой познавательной активностью, оригинальностью психического скл</w:t>
      </w:r>
      <w:r w:rsidRPr="00AB39E0">
        <w:rPr>
          <w:rFonts w:ascii="Times New Roman" w:hAnsi="Times New Roman" w:cs="Times New Roman"/>
          <w:sz w:val="24"/>
          <w:szCs w:val="24"/>
        </w:rPr>
        <w:t>а</w:t>
      </w:r>
      <w:r w:rsidRPr="00AB39E0">
        <w:rPr>
          <w:rFonts w:ascii="Times New Roman" w:hAnsi="Times New Roman" w:cs="Times New Roman"/>
          <w:sz w:val="24"/>
          <w:szCs w:val="24"/>
        </w:rPr>
        <w:t>да, незаурядными умственными резервами (чаще встречаются в старшем школьном возрасте).</w:t>
      </w:r>
    </w:p>
    <w:p w:rsidR="00C355D1" w:rsidRPr="00AB39E0" w:rsidRDefault="0076649E" w:rsidP="0076649E">
      <w:pPr>
        <w:pStyle w:val="a8"/>
        <w:tabs>
          <w:tab w:val="left" w:pos="2040"/>
        </w:tabs>
        <w:ind w:left="720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2. </w:t>
      </w:r>
      <w:r w:rsidR="00C355D1" w:rsidRPr="00AB39E0">
        <w:rPr>
          <w:b/>
          <w:bCs/>
          <w:color w:val="000000"/>
          <w:sz w:val="24"/>
          <w:szCs w:val="24"/>
        </w:rPr>
        <w:t>Принципы работы с одарёнными детьми</w:t>
      </w:r>
      <w:r>
        <w:rPr>
          <w:b/>
          <w:bCs/>
          <w:color w:val="000000"/>
          <w:sz w:val="24"/>
          <w:szCs w:val="24"/>
        </w:rPr>
        <w:t>.</w:t>
      </w:r>
    </w:p>
    <w:p w:rsidR="00C355D1" w:rsidRPr="00AB39E0" w:rsidRDefault="00C355D1" w:rsidP="0078527B">
      <w:pPr>
        <w:numPr>
          <w:ilvl w:val="3"/>
          <w:numId w:val="9"/>
        </w:numPr>
        <w:tabs>
          <w:tab w:val="clear" w:pos="2880"/>
          <w:tab w:val="num" w:pos="0"/>
        </w:tabs>
        <w:spacing w:before="100" w:beforeAutospacing="1" w:after="100" w:afterAutospacing="1" w:line="240" w:lineRule="auto"/>
        <w:ind w:left="18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B39E0">
        <w:rPr>
          <w:rFonts w:ascii="Times New Roman" w:hAnsi="Times New Roman" w:cs="Times New Roman"/>
          <w:color w:val="000000"/>
          <w:sz w:val="24"/>
          <w:szCs w:val="24"/>
        </w:rPr>
        <w:t>Индивидуализация обучения (наличие индивидуального плана обучения учащихся).</w:t>
      </w:r>
    </w:p>
    <w:p w:rsidR="00C355D1" w:rsidRPr="00AB39E0" w:rsidRDefault="00C355D1" w:rsidP="0078527B">
      <w:pPr>
        <w:numPr>
          <w:ilvl w:val="3"/>
          <w:numId w:val="9"/>
        </w:numPr>
        <w:tabs>
          <w:tab w:val="clear" w:pos="2880"/>
          <w:tab w:val="num" w:pos="180"/>
        </w:tabs>
        <w:spacing w:before="100" w:beforeAutospacing="1" w:after="100" w:afterAutospacing="1" w:line="240" w:lineRule="auto"/>
        <w:ind w:left="18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B39E0">
        <w:rPr>
          <w:rFonts w:ascii="Times New Roman" w:hAnsi="Times New Roman" w:cs="Times New Roman"/>
          <w:color w:val="000000"/>
          <w:sz w:val="24"/>
          <w:szCs w:val="24"/>
        </w:rPr>
        <w:t>Принцип опережающего обучения.</w:t>
      </w:r>
    </w:p>
    <w:p w:rsidR="00C355D1" w:rsidRPr="00AB39E0" w:rsidRDefault="00C355D1" w:rsidP="0078527B">
      <w:pPr>
        <w:numPr>
          <w:ilvl w:val="3"/>
          <w:numId w:val="9"/>
        </w:numPr>
        <w:tabs>
          <w:tab w:val="clear" w:pos="2880"/>
          <w:tab w:val="num" w:pos="180"/>
        </w:tabs>
        <w:spacing w:before="100" w:beforeAutospacing="1" w:after="100" w:afterAutospacing="1" w:line="240" w:lineRule="auto"/>
        <w:ind w:left="18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B39E0">
        <w:rPr>
          <w:rFonts w:ascii="Times New Roman" w:hAnsi="Times New Roman" w:cs="Times New Roman"/>
          <w:color w:val="000000"/>
          <w:sz w:val="24"/>
          <w:szCs w:val="24"/>
        </w:rPr>
        <w:t>Принцип комфортности в любой деятельности.</w:t>
      </w:r>
    </w:p>
    <w:p w:rsidR="00C355D1" w:rsidRPr="00AB39E0" w:rsidRDefault="00C355D1" w:rsidP="0078527B">
      <w:pPr>
        <w:numPr>
          <w:ilvl w:val="3"/>
          <w:numId w:val="9"/>
        </w:numPr>
        <w:tabs>
          <w:tab w:val="clear" w:pos="2880"/>
          <w:tab w:val="num" w:pos="180"/>
        </w:tabs>
        <w:spacing w:before="100" w:beforeAutospacing="1" w:after="100" w:afterAutospacing="1" w:line="240" w:lineRule="auto"/>
        <w:ind w:left="18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B39E0">
        <w:rPr>
          <w:rFonts w:ascii="Times New Roman" w:hAnsi="Times New Roman" w:cs="Times New Roman"/>
          <w:color w:val="000000"/>
          <w:sz w:val="24"/>
          <w:szCs w:val="24"/>
        </w:rPr>
        <w:t>Принцип разнообразия предлагаемых возможностей для реализации спосо</w:t>
      </w:r>
      <w:r w:rsidRPr="00AB39E0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AB39E0">
        <w:rPr>
          <w:rFonts w:ascii="Times New Roman" w:hAnsi="Times New Roman" w:cs="Times New Roman"/>
          <w:color w:val="000000"/>
          <w:sz w:val="24"/>
          <w:szCs w:val="24"/>
        </w:rPr>
        <w:t>ностей учащихся.</w:t>
      </w:r>
    </w:p>
    <w:p w:rsidR="00C355D1" w:rsidRPr="00AB39E0" w:rsidRDefault="00C355D1" w:rsidP="0078527B">
      <w:pPr>
        <w:numPr>
          <w:ilvl w:val="3"/>
          <w:numId w:val="9"/>
        </w:numPr>
        <w:tabs>
          <w:tab w:val="clear" w:pos="2880"/>
          <w:tab w:val="num" w:pos="180"/>
        </w:tabs>
        <w:spacing w:before="100" w:beforeAutospacing="1" w:after="100" w:afterAutospacing="1" w:line="240" w:lineRule="auto"/>
        <w:ind w:left="18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B39E0">
        <w:rPr>
          <w:rFonts w:ascii="Times New Roman" w:hAnsi="Times New Roman" w:cs="Times New Roman"/>
          <w:color w:val="000000"/>
          <w:sz w:val="24"/>
          <w:szCs w:val="24"/>
        </w:rPr>
        <w:t>Возрастание роли внеурочной деятельности.</w:t>
      </w:r>
    </w:p>
    <w:p w:rsidR="00C355D1" w:rsidRPr="00AB39E0" w:rsidRDefault="00C355D1" w:rsidP="0078527B">
      <w:pPr>
        <w:numPr>
          <w:ilvl w:val="3"/>
          <w:numId w:val="9"/>
        </w:numPr>
        <w:tabs>
          <w:tab w:val="clear" w:pos="2880"/>
          <w:tab w:val="num" w:pos="180"/>
        </w:tabs>
        <w:spacing w:before="100" w:beforeAutospacing="1" w:after="100" w:afterAutospacing="1" w:line="240" w:lineRule="auto"/>
        <w:ind w:left="18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B39E0">
        <w:rPr>
          <w:rFonts w:ascii="Times New Roman" w:hAnsi="Times New Roman" w:cs="Times New Roman"/>
          <w:color w:val="000000"/>
          <w:sz w:val="24"/>
          <w:szCs w:val="24"/>
        </w:rPr>
        <w:t>Принцип развивающего обучения.</w:t>
      </w:r>
    </w:p>
    <w:p w:rsidR="005D378A" w:rsidRPr="00AB39E0" w:rsidRDefault="00C355D1" w:rsidP="005D378A">
      <w:pPr>
        <w:numPr>
          <w:ilvl w:val="2"/>
          <w:numId w:val="9"/>
        </w:numPr>
        <w:tabs>
          <w:tab w:val="clear" w:pos="2160"/>
          <w:tab w:val="num" w:pos="180"/>
        </w:tabs>
        <w:spacing w:before="100" w:beforeAutospacing="1" w:after="100" w:afterAutospacing="1" w:line="240" w:lineRule="auto"/>
        <w:ind w:left="180" w:firstLine="709"/>
        <w:rPr>
          <w:rStyle w:val="a9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AB39E0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Внедрение новых педагогических технологий в образовательный процесс.</w:t>
      </w:r>
    </w:p>
    <w:p w:rsidR="005D378A" w:rsidRPr="00AB39E0" w:rsidRDefault="005D378A" w:rsidP="005D378A">
      <w:pPr>
        <w:numPr>
          <w:ilvl w:val="2"/>
          <w:numId w:val="9"/>
        </w:numPr>
        <w:tabs>
          <w:tab w:val="clear" w:pos="2160"/>
          <w:tab w:val="num" w:pos="180"/>
        </w:tabs>
        <w:spacing w:before="100" w:beforeAutospacing="1" w:after="100" w:afterAutospacing="1" w:line="240" w:lineRule="auto"/>
        <w:ind w:left="18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П</w:t>
      </w:r>
      <w:r w:rsidR="00C355D1" w:rsidRPr="00AB39E0">
        <w:rPr>
          <w:rFonts w:ascii="Times New Roman" w:hAnsi="Times New Roman" w:cs="Times New Roman"/>
          <w:sz w:val="24"/>
          <w:szCs w:val="24"/>
        </w:rPr>
        <w:t>ринцип возрастания роли внеурочной деятельн</w:t>
      </w:r>
      <w:r w:rsidRPr="00AB39E0">
        <w:rPr>
          <w:rFonts w:ascii="Times New Roman" w:hAnsi="Times New Roman" w:cs="Times New Roman"/>
          <w:sz w:val="24"/>
          <w:szCs w:val="24"/>
        </w:rPr>
        <w:t>ости.</w:t>
      </w:r>
    </w:p>
    <w:p w:rsidR="005D378A" w:rsidRPr="00AB39E0" w:rsidRDefault="005D378A" w:rsidP="005D378A">
      <w:pPr>
        <w:numPr>
          <w:ilvl w:val="2"/>
          <w:numId w:val="9"/>
        </w:numPr>
        <w:tabs>
          <w:tab w:val="clear" w:pos="2160"/>
          <w:tab w:val="num" w:pos="180"/>
        </w:tabs>
        <w:spacing w:before="100" w:beforeAutospacing="1" w:after="100" w:afterAutospacing="1" w:line="240" w:lineRule="auto"/>
        <w:ind w:left="18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П</w:t>
      </w:r>
      <w:r w:rsidR="00C355D1" w:rsidRPr="00AB39E0">
        <w:rPr>
          <w:rFonts w:ascii="Times New Roman" w:hAnsi="Times New Roman" w:cs="Times New Roman"/>
          <w:sz w:val="24"/>
          <w:szCs w:val="24"/>
        </w:rPr>
        <w:t>ринцип индивидуали</w:t>
      </w:r>
      <w:r w:rsidRPr="00AB39E0">
        <w:rPr>
          <w:rFonts w:ascii="Times New Roman" w:hAnsi="Times New Roman" w:cs="Times New Roman"/>
          <w:sz w:val="24"/>
          <w:szCs w:val="24"/>
        </w:rPr>
        <w:t>зации и дифференциации обучения.</w:t>
      </w:r>
    </w:p>
    <w:p w:rsidR="005D378A" w:rsidRPr="00AB39E0" w:rsidRDefault="005D378A" w:rsidP="005D378A">
      <w:pPr>
        <w:numPr>
          <w:ilvl w:val="2"/>
          <w:numId w:val="9"/>
        </w:numPr>
        <w:tabs>
          <w:tab w:val="clear" w:pos="2160"/>
          <w:tab w:val="num" w:pos="180"/>
        </w:tabs>
        <w:spacing w:before="100" w:beforeAutospacing="1" w:after="100" w:afterAutospacing="1" w:line="240" w:lineRule="auto"/>
        <w:ind w:left="18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П</w:t>
      </w:r>
      <w:r w:rsidR="00C355D1" w:rsidRPr="00AB39E0">
        <w:rPr>
          <w:rFonts w:ascii="Times New Roman" w:hAnsi="Times New Roman" w:cs="Times New Roman"/>
          <w:sz w:val="24"/>
          <w:szCs w:val="24"/>
        </w:rPr>
        <w:t>ринцип создания условий для совместной работы учащихся при мин</w:t>
      </w:r>
      <w:r w:rsidR="00C355D1" w:rsidRPr="00AB39E0">
        <w:rPr>
          <w:rFonts w:ascii="Times New Roman" w:hAnsi="Times New Roman" w:cs="Times New Roman"/>
          <w:sz w:val="24"/>
          <w:szCs w:val="24"/>
        </w:rPr>
        <w:t>и</w:t>
      </w:r>
      <w:r w:rsidR="00C355D1" w:rsidRPr="00AB39E0">
        <w:rPr>
          <w:rFonts w:ascii="Times New Roman" w:hAnsi="Times New Roman" w:cs="Times New Roman"/>
          <w:sz w:val="24"/>
          <w:szCs w:val="24"/>
        </w:rPr>
        <w:t>маль</w:t>
      </w:r>
      <w:r w:rsidRPr="00AB39E0">
        <w:rPr>
          <w:rFonts w:ascii="Times New Roman" w:hAnsi="Times New Roman" w:cs="Times New Roman"/>
          <w:sz w:val="24"/>
          <w:szCs w:val="24"/>
        </w:rPr>
        <w:t>ном участии учителя.</w:t>
      </w:r>
    </w:p>
    <w:p w:rsidR="00C355D1" w:rsidRPr="00AB39E0" w:rsidRDefault="005D378A" w:rsidP="00CE79B6">
      <w:pPr>
        <w:numPr>
          <w:ilvl w:val="2"/>
          <w:numId w:val="9"/>
        </w:numPr>
        <w:tabs>
          <w:tab w:val="clear" w:pos="2160"/>
          <w:tab w:val="num" w:pos="180"/>
        </w:tabs>
        <w:spacing w:before="100" w:beforeAutospacing="1" w:after="100" w:afterAutospacing="1" w:line="240" w:lineRule="auto"/>
        <w:ind w:left="18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П</w:t>
      </w:r>
      <w:r w:rsidR="00C355D1" w:rsidRPr="00AB39E0">
        <w:rPr>
          <w:rFonts w:ascii="Times New Roman" w:hAnsi="Times New Roman" w:cs="Times New Roman"/>
          <w:sz w:val="24"/>
          <w:szCs w:val="24"/>
        </w:rPr>
        <w:t>ринцип свободы выбора учащимся дополнительных образовательных у</w:t>
      </w:r>
      <w:r w:rsidR="00C355D1" w:rsidRPr="00AB39E0">
        <w:rPr>
          <w:rFonts w:ascii="Times New Roman" w:hAnsi="Times New Roman" w:cs="Times New Roman"/>
          <w:sz w:val="24"/>
          <w:szCs w:val="24"/>
        </w:rPr>
        <w:t>с</w:t>
      </w:r>
      <w:r w:rsidR="00C355D1" w:rsidRPr="00AB39E0">
        <w:rPr>
          <w:rFonts w:ascii="Times New Roman" w:hAnsi="Times New Roman" w:cs="Times New Roman"/>
          <w:sz w:val="24"/>
          <w:szCs w:val="24"/>
        </w:rPr>
        <w:t>луг, помощи, наставничества</w:t>
      </w:r>
      <w:r w:rsidR="00C355D1" w:rsidRPr="00AB39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355D1" w:rsidRPr="00AB39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78527B" w:rsidRPr="00AB39E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355D1" w:rsidRPr="00AB39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:rsidR="00692612" w:rsidRPr="00AB39E0" w:rsidRDefault="00C355D1" w:rsidP="00FB41C4">
      <w:pPr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9E0">
        <w:rPr>
          <w:rFonts w:ascii="Times New Roman" w:hAnsi="Times New Roman" w:cs="Times New Roman"/>
          <w:b/>
          <w:sz w:val="24"/>
          <w:szCs w:val="24"/>
        </w:rPr>
        <w:t>При работе с одар</w:t>
      </w:r>
      <w:r w:rsidR="00692612" w:rsidRPr="00AB39E0">
        <w:rPr>
          <w:rFonts w:ascii="Times New Roman" w:hAnsi="Times New Roman" w:cs="Times New Roman"/>
          <w:b/>
          <w:sz w:val="24"/>
          <w:szCs w:val="24"/>
        </w:rPr>
        <w:t>енными детьми необходимо уметь:</w:t>
      </w:r>
    </w:p>
    <w:p w:rsidR="00692612" w:rsidRPr="00AB39E0" w:rsidRDefault="00C355D1" w:rsidP="00692612">
      <w:pPr>
        <w:pStyle w:val="a4"/>
        <w:numPr>
          <w:ilvl w:val="0"/>
          <w:numId w:val="24"/>
        </w:numPr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обогащать учебные программы, т.е. обновлять и расширять содержание образов</w:t>
      </w:r>
      <w:r w:rsidRPr="00AB39E0">
        <w:rPr>
          <w:rFonts w:ascii="Times New Roman" w:hAnsi="Times New Roman" w:cs="Times New Roman"/>
          <w:sz w:val="24"/>
          <w:szCs w:val="24"/>
        </w:rPr>
        <w:t>а</w:t>
      </w:r>
      <w:r w:rsidR="00692612" w:rsidRPr="00AB39E0">
        <w:rPr>
          <w:rFonts w:ascii="Times New Roman" w:hAnsi="Times New Roman" w:cs="Times New Roman"/>
          <w:sz w:val="24"/>
          <w:szCs w:val="24"/>
        </w:rPr>
        <w:t xml:space="preserve">ния; </w:t>
      </w:r>
    </w:p>
    <w:p w:rsidR="00692612" w:rsidRPr="00AB39E0" w:rsidRDefault="00C355D1" w:rsidP="00692612">
      <w:pPr>
        <w:pStyle w:val="a4"/>
        <w:numPr>
          <w:ilvl w:val="0"/>
          <w:numId w:val="24"/>
        </w:numPr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 xml:space="preserve">стимулировать познавательные способности учащихся; </w:t>
      </w:r>
    </w:p>
    <w:p w:rsidR="00692612" w:rsidRPr="00AB39E0" w:rsidRDefault="00C355D1" w:rsidP="00692612">
      <w:pPr>
        <w:pStyle w:val="a4"/>
        <w:numPr>
          <w:ilvl w:val="0"/>
          <w:numId w:val="24"/>
        </w:numPr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работать дифференцированно, осуществлять индивидуальный подход и консульт</w:t>
      </w:r>
      <w:r w:rsidRPr="00AB39E0">
        <w:rPr>
          <w:rFonts w:ascii="Times New Roman" w:hAnsi="Times New Roman" w:cs="Times New Roman"/>
          <w:sz w:val="24"/>
          <w:szCs w:val="24"/>
        </w:rPr>
        <w:t>и</w:t>
      </w:r>
      <w:r w:rsidR="00692612" w:rsidRPr="00AB39E0">
        <w:rPr>
          <w:rFonts w:ascii="Times New Roman" w:hAnsi="Times New Roman" w:cs="Times New Roman"/>
          <w:sz w:val="24"/>
          <w:szCs w:val="24"/>
        </w:rPr>
        <w:t xml:space="preserve">ровать учащихся; </w:t>
      </w:r>
    </w:p>
    <w:p w:rsidR="00692612" w:rsidRPr="00AB39E0" w:rsidRDefault="00C355D1" w:rsidP="00692612">
      <w:pPr>
        <w:pStyle w:val="a4"/>
        <w:numPr>
          <w:ilvl w:val="0"/>
          <w:numId w:val="24"/>
        </w:numPr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принимать взвешенные псих</w:t>
      </w:r>
      <w:r w:rsidR="00692612" w:rsidRPr="00AB39E0">
        <w:rPr>
          <w:rFonts w:ascii="Times New Roman" w:hAnsi="Times New Roman" w:cs="Times New Roman"/>
          <w:sz w:val="24"/>
          <w:szCs w:val="24"/>
        </w:rPr>
        <w:t xml:space="preserve">олого-педагогические решения; </w:t>
      </w:r>
    </w:p>
    <w:p w:rsidR="00692612" w:rsidRPr="00AB39E0" w:rsidRDefault="00C355D1" w:rsidP="00692612">
      <w:pPr>
        <w:pStyle w:val="a4"/>
        <w:numPr>
          <w:ilvl w:val="0"/>
          <w:numId w:val="24"/>
        </w:numPr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анализировать свою учебно-воспитательную</w:t>
      </w:r>
      <w:r w:rsidR="00692612" w:rsidRPr="00AB39E0">
        <w:rPr>
          <w:rFonts w:ascii="Times New Roman" w:hAnsi="Times New Roman" w:cs="Times New Roman"/>
          <w:sz w:val="24"/>
          <w:szCs w:val="24"/>
        </w:rPr>
        <w:t xml:space="preserve"> деятельность и всего класса; </w:t>
      </w:r>
    </w:p>
    <w:p w:rsidR="00C355D1" w:rsidRPr="00AB39E0" w:rsidRDefault="00C355D1" w:rsidP="00692612">
      <w:pPr>
        <w:pStyle w:val="a4"/>
        <w:numPr>
          <w:ilvl w:val="0"/>
          <w:numId w:val="24"/>
        </w:numPr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отбирать и готовить материалы для коллективных творческих дел</w:t>
      </w:r>
    </w:p>
    <w:p w:rsidR="00C355D1" w:rsidRPr="00AB39E0" w:rsidRDefault="00C355D1" w:rsidP="0078527B">
      <w:pPr>
        <w:pStyle w:val="a8"/>
        <w:ind w:firstLine="709"/>
        <w:jc w:val="center"/>
        <w:rPr>
          <w:bCs/>
          <w:color w:val="000080"/>
          <w:sz w:val="24"/>
          <w:szCs w:val="24"/>
        </w:rPr>
      </w:pPr>
    </w:p>
    <w:p w:rsidR="00C355D1" w:rsidRDefault="0076649E" w:rsidP="0078527B">
      <w:pPr>
        <w:pStyle w:val="a8"/>
        <w:ind w:firstLine="709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3. Обучение одаренных детей.</w:t>
      </w:r>
    </w:p>
    <w:p w:rsidR="0076649E" w:rsidRPr="00AB39E0" w:rsidRDefault="0076649E" w:rsidP="0078527B">
      <w:pPr>
        <w:pStyle w:val="a8"/>
        <w:ind w:firstLine="709"/>
        <w:jc w:val="center"/>
        <w:rPr>
          <w:b/>
          <w:bCs/>
          <w:color w:val="000000"/>
          <w:sz w:val="24"/>
          <w:szCs w:val="24"/>
        </w:rPr>
      </w:pPr>
    </w:p>
    <w:p w:rsidR="00C355D1" w:rsidRPr="00AB39E0" w:rsidRDefault="00C355D1" w:rsidP="00CE79B6">
      <w:pPr>
        <w:pStyle w:val="a8"/>
        <w:numPr>
          <w:ilvl w:val="0"/>
          <w:numId w:val="28"/>
        </w:numPr>
        <w:rPr>
          <w:color w:val="000000"/>
          <w:sz w:val="24"/>
          <w:szCs w:val="24"/>
        </w:rPr>
      </w:pPr>
      <w:r w:rsidRPr="00AB39E0">
        <w:rPr>
          <w:color w:val="000000"/>
          <w:sz w:val="24"/>
          <w:szCs w:val="24"/>
        </w:rPr>
        <w:t>Возникает много сложностей  в обучении одарённых детей.  Образуются опред</w:t>
      </w:r>
      <w:r w:rsidRPr="00AB39E0">
        <w:rPr>
          <w:color w:val="000000"/>
          <w:sz w:val="24"/>
          <w:szCs w:val="24"/>
        </w:rPr>
        <w:t>е</w:t>
      </w:r>
      <w:r w:rsidRPr="00AB39E0">
        <w:rPr>
          <w:color w:val="000000"/>
          <w:sz w:val="24"/>
          <w:szCs w:val="24"/>
        </w:rPr>
        <w:t>ленные пробелы в знаниях, умениях и навыках, не обеспечивается должная сист</w:t>
      </w:r>
      <w:r w:rsidRPr="00AB39E0">
        <w:rPr>
          <w:color w:val="000000"/>
          <w:sz w:val="24"/>
          <w:szCs w:val="24"/>
        </w:rPr>
        <w:t>е</w:t>
      </w:r>
      <w:r w:rsidRPr="00AB39E0">
        <w:rPr>
          <w:color w:val="000000"/>
          <w:sz w:val="24"/>
          <w:szCs w:val="24"/>
        </w:rPr>
        <w:t>матичность в их усвоении.</w:t>
      </w:r>
    </w:p>
    <w:p w:rsidR="00C355D1" w:rsidRPr="00AB39E0" w:rsidRDefault="00C355D1" w:rsidP="00CE79B6">
      <w:pPr>
        <w:pStyle w:val="a8"/>
        <w:numPr>
          <w:ilvl w:val="0"/>
          <w:numId w:val="26"/>
        </w:numPr>
        <w:jc w:val="both"/>
        <w:rPr>
          <w:color w:val="000000"/>
          <w:sz w:val="24"/>
          <w:szCs w:val="24"/>
        </w:rPr>
      </w:pPr>
      <w:r w:rsidRPr="00AB39E0">
        <w:rPr>
          <w:color w:val="000000"/>
          <w:sz w:val="24"/>
          <w:szCs w:val="24"/>
        </w:rPr>
        <w:t>Приходится иметь дело с различиями в физическом и нравственном развитии од</w:t>
      </w:r>
      <w:r w:rsidRPr="00AB39E0">
        <w:rPr>
          <w:color w:val="000000"/>
          <w:sz w:val="24"/>
          <w:szCs w:val="24"/>
        </w:rPr>
        <w:t>а</w:t>
      </w:r>
      <w:r w:rsidRPr="00AB39E0">
        <w:rPr>
          <w:color w:val="000000"/>
          <w:sz w:val="24"/>
          <w:szCs w:val="24"/>
        </w:rPr>
        <w:t xml:space="preserve">ренного ребенка и его одноклассников. Прежде </w:t>
      </w:r>
      <w:proofErr w:type="gramStart"/>
      <w:r w:rsidRPr="00AB39E0">
        <w:rPr>
          <w:color w:val="000000"/>
          <w:sz w:val="24"/>
          <w:szCs w:val="24"/>
        </w:rPr>
        <w:t>всего</w:t>
      </w:r>
      <w:proofErr w:type="gramEnd"/>
      <w:r w:rsidRPr="00AB39E0">
        <w:rPr>
          <w:color w:val="000000"/>
          <w:sz w:val="24"/>
          <w:szCs w:val="24"/>
        </w:rPr>
        <w:t xml:space="preserve"> необходимо, чтобы во всех классах, где есть такие дети, учителя как минимум прошли соответствующую ку</w:t>
      </w:r>
      <w:r w:rsidRPr="00AB39E0">
        <w:rPr>
          <w:color w:val="000000"/>
          <w:sz w:val="24"/>
          <w:szCs w:val="24"/>
        </w:rPr>
        <w:t>р</w:t>
      </w:r>
      <w:r w:rsidRPr="00AB39E0">
        <w:rPr>
          <w:color w:val="000000"/>
          <w:sz w:val="24"/>
          <w:szCs w:val="24"/>
        </w:rPr>
        <w:t>совую подготовку</w:t>
      </w:r>
    </w:p>
    <w:p w:rsidR="00C355D1" w:rsidRPr="00AB39E0" w:rsidRDefault="00C355D1" w:rsidP="00FB41C4">
      <w:pPr>
        <w:pStyle w:val="a8"/>
        <w:numPr>
          <w:ilvl w:val="0"/>
          <w:numId w:val="26"/>
        </w:numPr>
        <w:jc w:val="both"/>
        <w:rPr>
          <w:b/>
          <w:bCs/>
          <w:color w:val="000000"/>
          <w:sz w:val="24"/>
          <w:szCs w:val="24"/>
        </w:rPr>
      </w:pPr>
      <w:r w:rsidRPr="00AB39E0">
        <w:rPr>
          <w:color w:val="000000"/>
          <w:sz w:val="24"/>
          <w:szCs w:val="24"/>
        </w:rPr>
        <w:t>Создание для детей с повышенными способностями особых классов в структуре массовой общеобразовательной школе. Сейчас этот путь внедряется во многих школах. Одной из его положительных черт можно назвать то, что проблема обуч</w:t>
      </w:r>
      <w:r w:rsidRPr="00AB39E0">
        <w:rPr>
          <w:color w:val="000000"/>
          <w:sz w:val="24"/>
          <w:szCs w:val="24"/>
        </w:rPr>
        <w:t>е</w:t>
      </w:r>
      <w:r w:rsidRPr="00AB39E0">
        <w:rPr>
          <w:color w:val="000000"/>
          <w:sz w:val="24"/>
          <w:szCs w:val="24"/>
        </w:rPr>
        <w:t>ния и воспитания одаренных детей не рассматривается изолированно от судьбы д</w:t>
      </w:r>
      <w:r w:rsidRPr="00AB39E0">
        <w:rPr>
          <w:color w:val="000000"/>
          <w:sz w:val="24"/>
          <w:szCs w:val="24"/>
        </w:rPr>
        <w:t>е</w:t>
      </w:r>
      <w:r w:rsidRPr="00AB39E0">
        <w:rPr>
          <w:color w:val="000000"/>
          <w:sz w:val="24"/>
          <w:szCs w:val="24"/>
        </w:rPr>
        <w:t>тей с менее развитыми способностями. Да и сама структура обучения и воспитания детей разных уровней развития должна быть не только дифференцированной, но и единой.</w:t>
      </w:r>
    </w:p>
    <w:p w:rsidR="00C355D1" w:rsidRPr="00AB39E0" w:rsidRDefault="00C355D1" w:rsidP="00FB41C4">
      <w:pPr>
        <w:pStyle w:val="a8"/>
        <w:numPr>
          <w:ilvl w:val="0"/>
          <w:numId w:val="26"/>
        </w:numPr>
        <w:tabs>
          <w:tab w:val="left" w:pos="360"/>
        </w:tabs>
        <w:jc w:val="both"/>
        <w:rPr>
          <w:color w:val="000000"/>
          <w:sz w:val="24"/>
          <w:szCs w:val="24"/>
        </w:rPr>
      </w:pPr>
      <w:r w:rsidRPr="00AB39E0">
        <w:rPr>
          <w:color w:val="000000"/>
          <w:sz w:val="24"/>
          <w:szCs w:val="24"/>
        </w:rPr>
        <w:t>Необходимо обеспечить благоприятную психологическую атмосферу в классном коллективе, поощрять ребёнка за оригинальные идеи. Не стоит сдерживать ин</w:t>
      </w:r>
      <w:r w:rsidRPr="00AB39E0">
        <w:rPr>
          <w:color w:val="000000"/>
          <w:sz w:val="24"/>
          <w:szCs w:val="24"/>
        </w:rPr>
        <w:t>и</w:t>
      </w:r>
      <w:r w:rsidRPr="00AB39E0">
        <w:rPr>
          <w:color w:val="000000"/>
          <w:sz w:val="24"/>
          <w:szCs w:val="24"/>
        </w:rPr>
        <w:t>циативу детей и не  делать за них то, что они могут сделать самостоятельно.  </w:t>
      </w:r>
    </w:p>
    <w:p w:rsidR="00C355D1" w:rsidRPr="00AB39E0" w:rsidRDefault="00C355D1" w:rsidP="00FB41C4">
      <w:pPr>
        <w:pStyle w:val="a8"/>
        <w:numPr>
          <w:ilvl w:val="0"/>
          <w:numId w:val="26"/>
        </w:numPr>
        <w:tabs>
          <w:tab w:val="left" w:pos="360"/>
        </w:tabs>
        <w:jc w:val="both"/>
        <w:rPr>
          <w:color w:val="000000"/>
          <w:sz w:val="24"/>
          <w:szCs w:val="24"/>
        </w:rPr>
      </w:pPr>
      <w:r w:rsidRPr="00AB39E0">
        <w:rPr>
          <w:color w:val="000000"/>
          <w:sz w:val="24"/>
          <w:szCs w:val="24"/>
        </w:rPr>
        <w:t>Следует придерживаться индивидуального подхода к одарённым детям</w:t>
      </w:r>
    </w:p>
    <w:p w:rsidR="00C355D1" w:rsidRPr="00AB39E0" w:rsidRDefault="00C355D1" w:rsidP="00FB41C4">
      <w:pPr>
        <w:pStyle w:val="a8"/>
        <w:numPr>
          <w:ilvl w:val="0"/>
          <w:numId w:val="26"/>
        </w:numPr>
        <w:tabs>
          <w:tab w:val="left" w:pos="360"/>
        </w:tabs>
        <w:jc w:val="both"/>
        <w:rPr>
          <w:color w:val="000000"/>
          <w:sz w:val="24"/>
          <w:szCs w:val="24"/>
        </w:rPr>
      </w:pPr>
      <w:r w:rsidRPr="00AB39E0">
        <w:rPr>
          <w:color w:val="000000"/>
          <w:sz w:val="24"/>
          <w:szCs w:val="24"/>
        </w:rPr>
        <w:t>Внедрение ролевых игр является эффективным средством развития детей.</w:t>
      </w:r>
    </w:p>
    <w:p w:rsidR="00C355D1" w:rsidRPr="00AB39E0" w:rsidRDefault="00C355D1" w:rsidP="00FB41C4">
      <w:pPr>
        <w:pStyle w:val="a8"/>
        <w:numPr>
          <w:ilvl w:val="0"/>
          <w:numId w:val="26"/>
        </w:numPr>
        <w:tabs>
          <w:tab w:val="left" w:pos="360"/>
        </w:tabs>
        <w:jc w:val="both"/>
        <w:rPr>
          <w:color w:val="000000"/>
          <w:sz w:val="24"/>
          <w:szCs w:val="24"/>
        </w:rPr>
      </w:pPr>
      <w:r w:rsidRPr="00AB39E0">
        <w:rPr>
          <w:color w:val="000000"/>
          <w:sz w:val="24"/>
          <w:szCs w:val="24"/>
        </w:rPr>
        <w:t>Обучить детей границам допустимого поведения. Разумные границы поведения дают детям чувство защищённости, снижают напряжённость и предотвращают а</w:t>
      </w:r>
      <w:r w:rsidRPr="00AB39E0">
        <w:rPr>
          <w:color w:val="000000"/>
          <w:sz w:val="24"/>
          <w:szCs w:val="24"/>
        </w:rPr>
        <w:t>г</w:t>
      </w:r>
      <w:r w:rsidRPr="00AB39E0">
        <w:rPr>
          <w:color w:val="000000"/>
          <w:sz w:val="24"/>
          <w:szCs w:val="24"/>
        </w:rPr>
        <w:t>рессивность.</w:t>
      </w:r>
    </w:p>
    <w:p w:rsidR="00BB40E5" w:rsidRPr="00AB39E0" w:rsidRDefault="00C355D1" w:rsidP="00C05CE7">
      <w:pPr>
        <w:pStyle w:val="a8"/>
        <w:numPr>
          <w:ilvl w:val="0"/>
          <w:numId w:val="26"/>
        </w:numPr>
        <w:tabs>
          <w:tab w:val="left" w:pos="360"/>
        </w:tabs>
        <w:jc w:val="both"/>
        <w:rPr>
          <w:color w:val="000000"/>
          <w:sz w:val="24"/>
          <w:szCs w:val="24"/>
        </w:rPr>
      </w:pPr>
      <w:r w:rsidRPr="00AB39E0">
        <w:rPr>
          <w:color w:val="000000"/>
          <w:sz w:val="24"/>
          <w:szCs w:val="24"/>
        </w:rPr>
        <w:t xml:space="preserve">Научить детей прослеживать </w:t>
      </w:r>
      <w:proofErr w:type="spellStart"/>
      <w:r w:rsidRPr="00AB39E0">
        <w:rPr>
          <w:color w:val="000000"/>
          <w:sz w:val="24"/>
          <w:szCs w:val="24"/>
        </w:rPr>
        <w:t>межпредметные</w:t>
      </w:r>
      <w:proofErr w:type="spellEnd"/>
      <w:r w:rsidRPr="00AB39E0">
        <w:rPr>
          <w:color w:val="000000"/>
          <w:sz w:val="24"/>
          <w:szCs w:val="24"/>
        </w:rPr>
        <w:t xml:space="preserve"> связи.</w:t>
      </w:r>
    </w:p>
    <w:p w:rsidR="0076649E" w:rsidRDefault="0076649E" w:rsidP="0076649E">
      <w:pPr>
        <w:pStyle w:val="a4"/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49E" w:rsidRDefault="0076649E" w:rsidP="0076649E">
      <w:pPr>
        <w:pStyle w:val="a4"/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49E" w:rsidRDefault="0076649E" w:rsidP="0076649E">
      <w:pPr>
        <w:pStyle w:val="a4"/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CE7" w:rsidRPr="0076649E" w:rsidRDefault="0076649E" w:rsidP="0076649E">
      <w:pPr>
        <w:pStyle w:val="a4"/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4.Этапы реализации программы.</w:t>
      </w:r>
    </w:p>
    <w:p w:rsidR="00BB40E5" w:rsidRPr="00AB39E0" w:rsidRDefault="00BB40E5" w:rsidP="00C05CE7">
      <w:pPr>
        <w:pStyle w:val="a8"/>
        <w:tabs>
          <w:tab w:val="left" w:pos="360"/>
        </w:tabs>
        <w:jc w:val="both"/>
        <w:rPr>
          <w:color w:val="000000"/>
          <w:sz w:val="24"/>
          <w:szCs w:val="24"/>
        </w:rPr>
      </w:pPr>
      <w:r w:rsidRPr="00AB39E0">
        <w:rPr>
          <w:b/>
          <w:bCs/>
          <w:color w:val="000000"/>
          <w:sz w:val="24"/>
          <w:szCs w:val="24"/>
        </w:rPr>
        <w:t xml:space="preserve">I этап – </w:t>
      </w:r>
      <w:r w:rsidRPr="00AB39E0">
        <w:rPr>
          <w:b/>
          <w:bCs/>
          <w:i/>
          <w:color w:val="000000"/>
          <w:sz w:val="24"/>
          <w:szCs w:val="24"/>
          <w:u w:val="single"/>
        </w:rPr>
        <w:t>подготовительный</w:t>
      </w:r>
      <w:r w:rsidR="00A941EC">
        <w:rPr>
          <w:b/>
          <w:bCs/>
          <w:color w:val="000000"/>
          <w:sz w:val="24"/>
          <w:szCs w:val="24"/>
          <w:u w:val="single"/>
        </w:rPr>
        <w:t>:</w:t>
      </w:r>
      <w:r w:rsidRPr="00AB39E0">
        <w:rPr>
          <w:b/>
          <w:bCs/>
          <w:color w:val="000000"/>
          <w:sz w:val="24"/>
          <w:szCs w:val="24"/>
        </w:rPr>
        <w:t xml:space="preserve"> </w:t>
      </w:r>
      <w:r w:rsidRPr="00AB39E0">
        <w:rPr>
          <w:color w:val="000000"/>
          <w:sz w:val="24"/>
          <w:szCs w:val="24"/>
        </w:rPr>
        <w:t>– при выявлении одаренных детей учитываются их успехи в какой-либо деятельности. Творческий потенциал ребенка может получить развитие в ра</w:t>
      </w:r>
      <w:r w:rsidRPr="00AB39E0">
        <w:rPr>
          <w:color w:val="000000"/>
          <w:sz w:val="24"/>
          <w:szCs w:val="24"/>
        </w:rPr>
        <w:t>з</w:t>
      </w:r>
      <w:r w:rsidRPr="00AB39E0">
        <w:rPr>
          <w:color w:val="000000"/>
          <w:sz w:val="24"/>
          <w:szCs w:val="24"/>
        </w:rPr>
        <w:t>ных образовательных областях, но наиболее естественно, сообразно самой природе де</w:t>
      </w:r>
      <w:r w:rsidRPr="00AB39E0">
        <w:rPr>
          <w:color w:val="000000"/>
          <w:sz w:val="24"/>
          <w:szCs w:val="24"/>
        </w:rPr>
        <w:t>я</w:t>
      </w:r>
      <w:r w:rsidRPr="00AB39E0">
        <w:rPr>
          <w:color w:val="000000"/>
          <w:sz w:val="24"/>
          <w:szCs w:val="24"/>
        </w:rPr>
        <w:t xml:space="preserve">тельности – в области художественного развития. </w:t>
      </w:r>
    </w:p>
    <w:p w:rsidR="00BB40E5" w:rsidRPr="00AB39E0" w:rsidRDefault="00BB40E5" w:rsidP="00C05CE7">
      <w:pPr>
        <w:pStyle w:val="a8"/>
        <w:tabs>
          <w:tab w:val="left" w:pos="360"/>
        </w:tabs>
        <w:rPr>
          <w:color w:val="000000"/>
          <w:sz w:val="24"/>
          <w:szCs w:val="24"/>
        </w:rPr>
      </w:pPr>
      <w:r w:rsidRPr="00AB39E0">
        <w:rPr>
          <w:b/>
          <w:bCs/>
          <w:color w:val="000000"/>
          <w:sz w:val="24"/>
          <w:szCs w:val="24"/>
        </w:rPr>
        <w:t xml:space="preserve">II этап – </w:t>
      </w:r>
      <w:r w:rsidRPr="00AB39E0">
        <w:rPr>
          <w:b/>
          <w:bCs/>
          <w:i/>
          <w:color w:val="000000"/>
          <w:sz w:val="24"/>
          <w:szCs w:val="24"/>
          <w:u w:val="single"/>
        </w:rPr>
        <w:t>практический</w:t>
      </w:r>
      <w:r w:rsidR="00A941EC">
        <w:rPr>
          <w:b/>
          <w:bCs/>
          <w:color w:val="000000"/>
          <w:sz w:val="24"/>
          <w:szCs w:val="24"/>
        </w:rPr>
        <w:t>:</w:t>
      </w:r>
      <w:r w:rsidRPr="00AB39E0">
        <w:rPr>
          <w:color w:val="000000"/>
          <w:sz w:val="24"/>
          <w:szCs w:val="24"/>
        </w:rPr>
        <w:t xml:space="preserve"> – индивидуальная оц</w:t>
      </w:r>
      <w:r w:rsidR="00C05CE7" w:rsidRPr="00AB39E0">
        <w:rPr>
          <w:color w:val="000000"/>
          <w:sz w:val="24"/>
          <w:szCs w:val="24"/>
        </w:rPr>
        <w:t xml:space="preserve">енка познавательных, творческих </w:t>
      </w:r>
      <w:r w:rsidRPr="00AB39E0">
        <w:rPr>
          <w:color w:val="000000"/>
          <w:sz w:val="24"/>
          <w:szCs w:val="24"/>
        </w:rPr>
        <w:t>возмо</w:t>
      </w:r>
      <w:r w:rsidRPr="00AB39E0">
        <w:rPr>
          <w:color w:val="000000"/>
          <w:sz w:val="24"/>
          <w:szCs w:val="24"/>
        </w:rPr>
        <w:t>ж</w:t>
      </w:r>
      <w:r w:rsidRPr="00AB39E0">
        <w:rPr>
          <w:color w:val="000000"/>
          <w:sz w:val="24"/>
          <w:szCs w:val="24"/>
        </w:rPr>
        <w:t>ностей и способностей ребенка.</w:t>
      </w:r>
      <w:r w:rsidR="00C05CE7" w:rsidRPr="00AB39E0">
        <w:rPr>
          <w:color w:val="000000"/>
          <w:sz w:val="24"/>
          <w:szCs w:val="24"/>
        </w:rPr>
        <w:t xml:space="preserve"> </w:t>
      </w:r>
      <w:r w:rsidRPr="00AB39E0">
        <w:rPr>
          <w:color w:val="000000"/>
          <w:sz w:val="24"/>
          <w:szCs w:val="24"/>
        </w:rPr>
        <w:t>На этом этапе проводятся групповые формы работы: ко</w:t>
      </w:r>
      <w:r w:rsidRPr="00AB39E0">
        <w:rPr>
          <w:color w:val="000000"/>
          <w:sz w:val="24"/>
          <w:szCs w:val="24"/>
        </w:rPr>
        <w:t>н</w:t>
      </w:r>
      <w:r w:rsidRPr="00AB39E0">
        <w:rPr>
          <w:color w:val="000000"/>
          <w:sz w:val="24"/>
          <w:szCs w:val="24"/>
        </w:rPr>
        <w:t>курсы, «мозговые штурмы», ролевые тренинги, научно-практические работы, творческие зачеты, проектные задания, участие в интеллектуальных олимпиадах, марафонах, прое</w:t>
      </w:r>
      <w:r w:rsidRPr="00AB39E0">
        <w:rPr>
          <w:color w:val="000000"/>
          <w:sz w:val="24"/>
          <w:szCs w:val="24"/>
        </w:rPr>
        <w:t>к</w:t>
      </w:r>
      <w:r w:rsidRPr="00AB39E0">
        <w:rPr>
          <w:color w:val="000000"/>
          <w:sz w:val="24"/>
          <w:szCs w:val="24"/>
        </w:rPr>
        <w:t>тах, объединениях дополнительного образования и кружках по интересам.</w:t>
      </w:r>
    </w:p>
    <w:p w:rsidR="00C05CE7" w:rsidRPr="00AB39E0" w:rsidRDefault="00C05CE7" w:rsidP="00C05CE7">
      <w:pPr>
        <w:pStyle w:val="a8"/>
        <w:tabs>
          <w:tab w:val="left" w:pos="360"/>
        </w:tabs>
        <w:jc w:val="both"/>
        <w:rPr>
          <w:b/>
          <w:bCs/>
          <w:color w:val="000000"/>
          <w:sz w:val="24"/>
          <w:szCs w:val="24"/>
        </w:rPr>
      </w:pPr>
    </w:p>
    <w:p w:rsidR="00BB40E5" w:rsidRPr="00AB39E0" w:rsidRDefault="00BB40E5" w:rsidP="00C05CE7">
      <w:pPr>
        <w:pStyle w:val="a8"/>
        <w:tabs>
          <w:tab w:val="left" w:pos="360"/>
        </w:tabs>
        <w:jc w:val="both"/>
        <w:rPr>
          <w:color w:val="000000"/>
          <w:sz w:val="24"/>
          <w:szCs w:val="24"/>
        </w:rPr>
      </w:pPr>
      <w:r w:rsidRPr="00AB39E0">
        <w:rPr>
          <w:b/>
          <w:bCs/>
          <w:color w:val="000000"/>
          <w:sz w:val="24"/>
          <w:szCs w:val="24"/>
        </w:rPr>
        <w:t>III этап –</w:t>
      </w:r>
      <w:r w:rsidRPr="00AB39E0">
        <w:rPr>
          <w:color w:val="000000"/>
          <w:sz w:val="24"/>
          <w:szCs w:val="24"/>
        </w:rPr>
        <w:t xml:space="preserve"> </w:t>
      </w:r>
      <w:r w:rsidRPr="00AB39E0">
        <w:rPr>
          <w:b/>
          <w:i/>
          <w:color w:val="000000"/>
          <w:sz w:val="24"/>
          <w:szCs w:val="24"/>
          <w:u w:val="single"/>
        </w:rPr>
        <w:t>рефлексивно-аналитический</w:t>
      </w:r>
      <w:r w:rsidRPr="00AB39E0">
        <w:rPr>
          <w:b/>
          <w:color w:val="000000"/>
          <w:sz w:val="24"/>
          <w:szCs w:val="24"/>
        </w:rPr>
        <w:t>: - а</w:t>
      </w:r>
      <w:r w:rsidRPr="00AB39E0">
        <w:rPr>
          <w:color w:val="000000"/>
          <w:sz w:val="24"/>
          <w:szCs w:val="24"/>
        </w:rPr>
        <w:t>нализ и оформление результатов реализации научно-исследовательских работ, проектов.</w:t>
      </w:r>
      <w:r w:rsidR="00C05CE7" w:rsidRPr="00AB39E0">
        <w:rPr>
          <w:b/>
          <w:color w:val="000000"/>
          <w:sz w:val="24"/>
          <w:szCs w:val="24"/>
        </w:rPr>
        <w:t xml:space="preserve"> </w:t>
      </w:r>
      <w:r w:rsidRPr="00AB39E0">
        <w:rPr>
          <w:color w:val="000000"/>
          <w:sz w:val="24"/>
          <w:szCs w:val="24"/>
        </w:rPr>
        <w:t>Обобщение и представление своих достиж</w:t>
      </w:r>
      <w:r w:rsidRPr="00AB39E0">
        <w:rPr>
          <w:color w:val="000000"/>
          <w:sz w:val="24"/>
          <w:szCs w:val="24"/>
        </w:rPr>
        <w:t>е</w:t>
      </w:r>
      <w:r w:rsidRPr="00AB39E0">
        <w:rPr>
          <w:color w:val="000000"/>
          <w:sz w:val="24"/>
          <w:szCs w:val="24"/>
        </w:rPr>
        <w:t>ний в интеллектуальных мероприятиях различного уровня.</w:t>
      </w:r>
    </w:p>
    <w:p w:rsidR="00C05CE7" w:rsidRPr="00AB39E0" w:rsidRDefault="00C05CE7" w:rsidP="00C05CE7">
      <w:pPr>
        <w:tabs>
          <w:tab w:val="left" w:pos="216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5CE7" w:rsidRPr="0076649E" w:rsidRDefault="0076649E" w:rsidP="0076649E">
      <w:pPr>
        <w:pStyle w:val="a4"/>
        <w:tabs>
          <w:tab w:val="left" w:pos="21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="00C05CE7" w:rsidRPr="0076649E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05CE7" w:rsidRPr="00AB39E0" w:rsidRDefault="00C05CE7" w:rsidP="00C05CE7">
      <w:pPr>
        <w:pStyle w:val="a4"/>
        <w:numPr>
          <w:ilvl w:val="0"/>
          <w:numId w:val="1"/>
        </w:numPr>
        <w:tabs>
          <w:tab w:val="left" w:pos="216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39E0">
        <w:rPr>
          <w:rFonts w:ascii="Times New Roman" w:eastAsia="Times New Roman" w:hAnsi="Times New Roman" w:cs="Times New Roman"/>
          <w:sz w:val="24"/>
          <w:szCs w:val="24"/>
        </w:rPr>
        <w:t>Диагностика обучающихся – методика оценки общей одаренности.</w:t>
      </w:r>
    </w:p>
    <w:p w:rsidR="00C05CE7" w:rsidRPr="00AB39E0" w:rsidRDefault="00C05CE7" w:rsidP="00C05CE7">
      <w:pPr>
        <w:pStyle w:val="a4"/>
        <w:numPr>
          <w:ilvl w:val="0"/>
          <w:numId w:val="1"/>
        </w:numPr>
        <w:tabs>
          <w:tab w:val="left" w:pos="216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39E0">
        <w:rPr>
          <w:rFonts w:ascii="Times New Roman" w:eastAsia="Times New Roman" w:hAnsi="Times New Roman" w:cs="Times New Roman"/>
          <w:sz w:val="24"/>
          <w:szCs w:val="24"/>
        </w:rPr>
        <w:t>Работа со способными и одаренными детьми на уроках – разработан широкий спектр заданий, исходя из конкретной учебной ситуации и учёта особенностей ребенка, уро</w:t>
      </w:r>
      <w:r w:rsidRPr="00AB39E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39E0">
        <w:rPr>
          <w:rFonts w:ascii="Times New Roman" w:eastAsia="Times New Roman" w:hAnsi="Times New Roman" w:cs="Times New Roman"/>
          <w:sz w:val="24"/>
          <w:szCs w:val="24"/>
        </w:rPr>
        <w:t>ня его знаний. Использование системы заданий повышенной сложности (задания на развитие логического мышления, нахождение общего, частного, промежуточного п</w:t>
      </w:r>
      <w:r w:rsidRPr="00AB39E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B39E0">
        <w:rPr>
          <w:rFonts w:ascii="Times New Roman" w:eastAsia="Times New Roman" w:hAnsi="Times New Roman" w:cs="Times New Roman"/>
          <w:sz w:val="24"/>
          <w:szCs w:val="24"/>
        </w:rPr>
        <w:t xml:space="preserve">нятия, расположение понятий от частных </w:t>
      </w:r>
      <w:proofErr w:type="gramStart"/>
      <w:r w:rsidRPr="00AB39E0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AB39E0">
        <w:rPr>
          <w:rFonts w:ascii="Times New Roman" w:eastAsia="Times New Roman" w:hAnsi="Times New Roman" w:cs="Times New Roman"/>
          <w:sz w:val="24"/>
          <w:szCs w:val="24"/>
        </w:rPr>
        <w:t xml:space="preserve"> общим, задания на развитие творческого мышления, задания на выполнение исследовательских и творческих проектов, задания на прогнозирование ситуаций и др.)</w:t>
      </w:r>
    </w:p>
    <w:p w:rsidR="00C05CE7" w:rsidRPr="00AB39E0" w:rsidRDefault="00C05CE7" w:rsidP="00C05CE7">
      <w:pPr>
        <w:pStyle w:val="a4"/>
        <w:numPr>
          <w:ilvl w:val="0"/>
          <w:numId w:val="1"/>
        </w:numPr>
        <w:tabs>
          <w:tab w:val="left" w:pos="216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B39E0">
        <w:rPr>
          <w:rFonts w:ascii="Times New Roman" w:eastAsia="Times New Roman" w:hAnsi="Times New Roman" w:cs="Times New Roman"/>
          <w:sz w:val="24"/>
          <w:szCs w:val="24"/>
        </w:rPr>
        <w:t xml:space="preserve">Внеурочная работа с обучающимися – создание постоянных </w:t>
      </w:r>
      <w:proofErr w:type="gramStart"/>
      <w:r w:rsidRPr="00AB39E0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AB39E0">
        <w:rPr>
          <w:rFonts w:ascii="Times New Roman" w:eastAsia="Times New Roman" w:hAnsi="Times New Roman" w:cs="Times New Roman"/>
          <w:sz w:val="24"/>
          <w:szCs w:val="24"/>
        </w:rPr>
        <w:t xml:space="preserve">кружок юный биолог) и временных групп (групп по подготовке к олимпиадам, конкурсам, конференциям)  с учетом интересов учащихся. </w:t>
      </w:r>
    </w:p>
    <w:p w:rsidR="00FB41C4" w:rsidRPr="00AB39E0" w:rsidRDefault="00FB41C4" w:rsidP="00FB41C4">
      <w:pPr>
        <w:pStyle w:val="a8"/>
        <w:tabs>
          <w:tab w:val="left" w:pos="360"/>
        </w:tabs>
        <w:ind w:left="720"/>
        <w:jc w:val="both"/>
        <w:rPr>
          <w:b/>
          <w:color w:val="000000"/>
          <w:sz w:val="24"/>
          <w:szCs w:val="24"/>
        </w:rPr>
      </w:pPr>
    </w:p>
    <w:p w:rsidR="00FB41C4" w:rsidRPr="00AB39E0" w:rsidRDefault="0078527B" w:rsidP="0078527B">
      <w:pPr>
        <w:pStyle w:val="a8"/>
        <w:tabs>
          <w:tab w:val="left" w:pos="360"/>
        </w:tabs>
        <w:ind w:firstLine="709"/>
        <w:jc w:val="both"/>
        <w:rPr>
          <w:color w:val="000000"/>
          <w:sz w:val="24"/>
          <w:szCs w:val="24"/>
        </w:rPr>
      </w:pPr>
      <w:r w:rsidRPr="00AB39E0">
        <w:rPr>
          <w:b/>
          <w:color w:val="000000"/>
          <w:sz w:val="24"/>
          <w:szCs w:val="24"/>
        </w:rPr>
        <w:t>Система моей работы с детьми с выс</w:t>
      </w:r>
      <w:r w:rsidR="00A941EC">
        <w:rPr>
          <w:b/>
          <w:color w:val="000000"/>
          <w:sz w:val="24"/>
          <w:szCs w:val="24"/>
        </w:rPr>
        <w:t>оким потенциалом включает</w:t>
      </w:r>
      <w:r w:rsidRPr="00AB39E0">
        <w:rPr>
          <w:b/>
          <w:color w:val="000000"/>
          <w:sz w:val="24"/>
          <w:szCs w:val="24"/>
        </w:rPr>
        <w:t>:</w:t>
      </w:r>
      <w:r w:rsidRPr="00AB39E0">
        <w:rPr>
          <w:color w:val="000000"/>
          <w:sz w:val="24"/>
          <w:szCs w:val="24"/>
        </w:rPr>
        <w:t xml:space="preserve"> </w:t>
      </w:r>
    </w:p>
    <w:p w:rsidR="00FB41C4" w:rsidRPr="00AB39E0" w:rsidRDefault="0078527B" w:rsidP="0078527B">
      <w:pPr>
        <w:pStyle w:val="a8"/>
        <w:tabs>
          <w:tab w:val="left" w:pos="360"/>
        </w:tabs>
        <w:ind w:firstLine="709"/>
        <w:jc w:val="both"/>
        <w:rPr>
          <w:color w:val="000000"/>
          <w:sz w:val="24"/>
          <w:szCs w:val="24"/>
        </w:rPr>
      </w:pPr>
      <w:r w:rsidRPr="00AB39E0">
        <w:rPr>
          <w:color w:val="000000"/>
          <w:sz w:val="24"/>
          <w:szCs w:val="24"/>
        </w:rPr>
        <w:t xml:space="preserve">  развитие творческих способностей на уроках; </w:t>
      </w:r>
    </w:p>
    <w:p w:rsidR="00FB41C4" w:rsidRPr="00AB39E0" w:rsidRDefault="0078527B" w:rsidP="0078527B">
      <w:pPr>
        <w:pStyle w:val="a8"/>
        <w:tabs>
          <w:tab w:val="left" w:pos="360"/>
        </w:tabs>
        <w:ind w:firstLine="709"/>
        <w:jc w:val="both"/>
        <w:rPr>
          <w:color w:val="000000"/>
          <w:sz w:val="24"/>
          <w:szCs w:val="24"/>
        </w:rPr>
      </w:pPr>
      <w:r w:rsidRPr="00AB39E0">
        <w:rPr>
          <w:color w:val="000000"/>
          <w:sz w:val="24"/>
          <w:szCs w:val="24"/>
        </w:rPr>
        <w:t xml:space="preserve">  развитие способностей во внеурочной деятельности (олимпиады, конкурсы, проектно-исследовательская работа); </w:t>
      </w:r>
    </w:p>
    <w:p w:rsidR="00FB41C4" w:rsidRPr="00AB39E0" w:rsidRDefault="0078527B" w:rsidP="0078527B">
      <w:pPr>
        <w:pStyle w:val="a8"/>
        <w:tabs>
          <w:tab w:val="left" w:pos="360"/>
        </w:tabs>
        <w:ind w:firstLine="709"/>
        <w:jc w:val="both"/>
        <w:rPr>
          <w:color w:val="000000"/>
          <w:sz w:val="24"/>
          <w:szCs w:val="24"/>
        </w:rPr>
      </w:pPr>
      <w:r w:rsidRPr="00AB39E0">
        <w:rPr>
          <w:color w:val="000000"/>
          <w:sz w:val="24"/>
          <w:szCs w:val="24"/>
        </w:rPr>
        <w:t>  создание условий для всестороннего развития детей.</w:t>
      </w:r>
    </w:p>
    <w:p w:rsidR="00BB40E5" w:rsidRPr="00AB39E0" w:rsidRDefault="00BB40E5" w:rsidP="00FB41C4">
      <w:pPr>
        <w:pStyle w:val="a8"/>
        <w:tabs>
          <w:tab w:val="left" w:pos="360"/>
        </w:tabs>
        <w:ind w:firstLine="709"/>
        <w:jc w:val="both"/>
        <w:rPr>
          <w:color w:val="000000"/>
          <w:sz w:val="24"/>
          <w:szCs w:val="24"/>
        </w:rPr>
      </w:pPr>
      <w:r w:rsidRPr="00AB39E0">
        <w:rPr>
          <w:color w:val="000000"/>
          <w:sz w:val="24"/>
          <w:szCs w:val="24"/>
        </w:rPr>
        <w:t xml:space="preserve">Моей  главной задачей является - </w:t>
      </w:r>
      <w:r w:rsidR="0078527B" w:rsidRPr="00AB39E0">
        <w:rPr>
          <w:color w:val="000000"/>
          <w:sz w:val="24"/>
          <w:szCs w:val="24"/>
        </w:rPr>
        <w:t>организовать и активизировать самостоятельную познавательную деятельность учащихся, ориентировать их на получение знаний на ча</w:t>
      </w:r>
      <w:r w:rsidR="0078527B" w:rsidRPr="00AB39E0">
        <w:rPr>
          <w:color w:val="000000"/>
          <w:sz w:val="24"/>
          <w:szCs w:val="24"/>
        </w:rPr>
        <w:t>с</w:t>
      </w:r>
      <w:r w:rsidR="0078527B" w:rsidRPr="00AB39E0">
        <w:rPr>
          <w:color w:val="000000"/>
          <w:sz w:val="24"/>
          <w:szCs w:val="24"/>
        </w:rPr>
        <w:t xml:space="preserve">тично-поисковом и творческом уровнях. </w:t>
      </w:r>
    </w:p>
    <w:p w:rsidR="00FB41C4" w:rsidRPr="00AB39E0" w:rsidRDefault="0078527B" w:rsidP="00FB41C4">
      <w:pPr>
        <w:pStyle w:val="a8"/>
        <w:tabs>
          <w:tab w:val="left" w:pos="360"/>
        </w:tabs>
        <w:ind w:firstLine="709"/>
        <w:jc w:val="both"/>
        <w:rPr>
          <w:color w:val="000000"/>
          <w:sz w:val="24"/>
          <w:szCs w:val="24"/>
        </w:rPr>
      </w:pPr>
      <w:proofErr w:type="gramStart"/>
      <w:r w:rsidRPr="00AB39E0">
        <w:rPr>
          <w:color w:val="000000"/>
          <w:sz w:val="24"/>
          <w:szCs w:val="24"/>
        </w:rPr>
        <w:t>Для творческого развития учащихся по биологии, предлагаю школьникам, пр</w:t>
      </w:r>
      <w:r w:rsidRPr="00AB39E0">
        <w:rPr>
          <w:color w:val="000000"/>
          <w:sz w:val="24"/>
          <w:szCs w:val="24"/>
        </w:rPr>
        <w:t>о</w:t>
      </w:r>
      <w:r w:rsidRPr="00AB39E0">
        <w:rPr>
          <w:color w:val="000000"/>
          <w:sz w:val="24"/>
          <w:szCs w:val="24"/>
        </w:rPr>
        <w:t>блемные вопросы и задания, заставляющие активно работать мысль, стимулировать п</w:t>
      </w:r>
      <w:r w:rsidRPr="00AB39E0">
        <w:rPr>
          <w:color w:val="000000"/>
          <w:sz w:val="24"/>
          <w:szCs w:val="24"/>
        </w:rPr>
        <w:t>о</w:t>
      </w:r>
      <w:r w:rsidRPr="00AB39E0">
        <w:rPr>
          <w:color w:val="000000"/>
          <w:sz w:val="24"/>
          <w:szCs w:val="24"/>
        </w:rPr>
        <w:t>знавательную потребность, которая проявляется в стремлении постоянно задавать вопр</w:t>
      </w:r>
      <w:r w:rsidRPr="00AB39E0">
        <w:rPr>
          <w:color w:val="000000"/>
          <w:sz w:val="24"/>
          <w:szCs w:val="24"/>
        </w:rPr>
        <w:t>о</w:t>
      </w:r>
      <w:r w:rsidRPr="00AB39E0">
        <w:rPr>
          <w:color w:val="000000"/>
          <w:sz w:val="24"/>
          <w:szCs w:val="24"/>
        </w:rPr>
        <w:t>сы, желании что-то изучать (например, поведение животных, жизнедеятельность раст</w:t>
      </w:r>
      <w:r w:rsidRPr="00AB39E0">
        <w:rPr>
          <w:color w:val="000000"/>
          <w:sz w:val="24"/>
          <w:szCs w:val="24"/>
        </w:rPr>
        <w:t>е</w:t>
      </w:r>
      <w:r w:rsidRPr="00AB39E0">
        <w:rPr>
          <w:color w:val="000000"/>
          <w:sz w:val="24"/>
          <w:szCs w:val="24"/>
        </w:rPr>
        <w:t>ний</w:t>
      </w:r>
      <w:r w:rsidR="00BB40E5" w:rsidRPr="00AB39E0">
        <w:rPr>
          <w:color w:val="000000"/>
          <w:sz w:val="24"/>
          <w:szCs w:val="24"/>
        </w:rPr>
        <w:t>, влияния образа жизни на здоровье школьника</w:t>
      </w:r>
      <w:r w:rsidRPr="00AB39E0">
        <w:rPr>
          <w:color w:val="000000"/>
          <w:sz w:val="24"/>
          <w:szCs w:val="24"/>
        </w:rPr>
        <w:t>), придумывать собственные методики исследования и применять их на практике, прогнозировать результаты.</w:t>
      </w:r>
      <w:proofErr w:type="gramEnd"/>
      <w:r w:rsidRPr="00AB39E0">
        <w:rPr>
          <w:color w:val="000000"/>
          <w:sz w:val="24"/>
          <w:szCs w:val="24"/>
        </w:rPr>
        <w:t xml:space="preserve"> Нужно учесть, что современным детям интереснее выполнять задания, связанные с ис</w:t>
      </w:r>
      <w:r w:rsidR="00FB41C4" w:rsidRPr="00AB39E0">
        <w:rPr>
          <w:color w:val="000000"/>
          <w:sz w:val="24"/>
          <w:szCs w:val="24"/>
        </w:rPr>
        <w:t xml:space="preserve">пользованием ИКТ </w:t>
      </w:r>
      <w:r w:rsidRPr="00AB39E0">
        <w:rPr>
          <w:color w:val="000000"/>
          <w:sz w:val="24"/>
          <w:szCs w:val="24"/>
        </w:rPr>
        <w:t xml:space="preserve">технологий, которые отвечают потребностям учащихся и дают возможность работать в различных режимах и на разных уровнях. </w:t>
      </w:r>
    </w:p>
    <w:p w:rsidR="001A27BE" w:rsidRPr="00AB39E0" w:rsidRDefault="0078527B" w:rsidP="00FB41C4">
      <w:pPr>
        <w:pStyle w:val="a8"/>
        <w:tabs>
          <w:tab w:val="left" w:pos="360"/>
        </w:tabs>
        <w:ind w:firstLine="709"/>
        <w:jc w:val="both"/>
        <w:rPr>
          <w:color w:val="000000"/>
          <w:sz w:val="24"/>
          <w:szCs w:val="24"/>
        </w:rPr>
      </w:pPr>
      <w:r w:rsidRPr="00AB39E0">
        <w:rPr>
          <w:color w:val="000000"/>
          <w:sz w:val="24"/>
          <w:szCs w:val="24"/>
        </w:rPr>
        <w:t xml:space="preserve">Использование готовых информационных ресурсов «Уроки Кирилл и </w:t>
      </w:r>
      <w:proofErr w:type="spellStart"/>
      <w:r w:rsidRPr="00AB39E0">
        <w:rPr>
          <w:color w:val="000000"/>
          <w:sz w:val="24"/>
          <w:szCs w:val="24"/>
        </w:rPr>
        <w:t>Мефодий</w:t>
      </w:r>
      <w:proofErr w:type="spellEnd"/>
      <w:r w:rsidRPr="00AB39E0">
        <w:rPr>
          <w:color w:val="000000"/>
          <w:sz w:val="24"/>
          <w:szCs w:val="24"/>
        </w:rPr>
        <w:t>», серия «1С</w:t>
      </w:r>
      <w:proofErr w:type="gramStart"/>
      <w:r w:rsidRPr="00AB39E0">
        <w:rPr>
          <w:color w:val="000000"/>
          <w:sz w:val="24"/>
          <w:szCs w:val="24"/>
        </w:rPr>
        <w:t>:Ш</w:t>
      </w:r>
      <w:proofErr w:type="gramEnd"/>
      <w:r w:rsidRPr="00AB39E0">
        <w:rPr>
          <w:color w:val="000000"/>
          <w:sz w:val="24"/>
          <w:szCs w:val="24"/>
        </w:rPr>
        <w:t>кола»«Биология», ресурсы подготовленные ФЦИОР и ЦОР позволяют ра</w:t>
      </w:r>
      <w:r w:rsidRPr="00AB39E0">
        <w:rPr>
          <w:color w:val="000000"/>
          <w:sz w:val="24"/>
          <w:szCs w:val="24"/>
        </w:rPr>
        <w:t>с</w:t>
      </w:r>
      <w:r w:rsidRPr="00AB39E0">
        <w:rPr>
          <w:color w:val="000000"/>
          <w:sz w:val="24"/>
          <w:szCs w:val="24"/>
        </w:rPr>
        <w:lastRenderedPageBreak/>
        <w:t>ширить кругозор учащихся и возможности в получении полезной информации. А испол</w:t>
      </w:r>
      <w:r w:rsidRPr="00AB39E0">
        <w:rPr>
          <w:color w:val="000000"/>
          <w:sz w:val="24"/>
          <w:szCs w:val="24"/>
        </w:rPr>
        <w:t>ь</w:t>
      </w:r>
      <w:r w:rsidRPr="00AB39E0">
        <w:rPr>
          <w:color w:val="000000"/>
          <w:sz w:val="24"/>
          <w:szCs w:val="24"/>
        </w:rPr>
        <w:t xml:space="preserve">зование этих продуктов на уроках дает реально ощутимый результат и прочные знания.  </w:t>
      </w:r>
    </w:p>
    <w:p w:rsidR="00C05CE7" w:rsidRPr="00AB39E0" w:rsidRDefault="0078527B" w:rsidP="00C0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39E0">
        <w:rPr>
          <w:rFonts w:ascii="Times New Roman" w:hAnsi="Times New Roman" w:cs="Times New Roman"/>
          <w:color w:val="000000"/>
          <w:sz w:val="24"/>
          <w:szCs w:val="24"/>
        </w:rPr>
        <w:t xml:space="preserve">Проектно-исследовательская </w:t>
      </w:r>
      <w:r w:rsidR="00C05CE7" w:rsidRPr="00AB39E0">
        <w:rPr>
          <w:rFonts w:ascii="Times New Roman" w:hAnsi="Times New Roman" w:cs="Times New Roman"/>
          <w:color w:val="000000"/>
          <w:sz w:val="24"/>
          <w:szCs w:val="24"/>
        </w:rPr>
        <w:t>работа,</w:t>
      </w:r>
      <w:r w:rsidRPr="00AB39E0">
        <w:rPr>
          <w:rFonts w:ascii="Times New Roman" w:hAnsi="Times New Roman" w:cs="Times New Roman"/>
          <w:color w:val="000000"/>
          <w:sz w:val="24"/>
          <w:szCs w:val="24"/>
        </w:rPr>
        <w:t xml:space="preserve"> организованная на уроке и во внеурочное время, п</w:t>
      </w:r>
      <w:r w:rsidRPr="00AB39E0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AB39E0">
        <w:rPr>
          <w:rFonts w:ascii="Times New Roman" w:hAnsi="Times New Roman" w:cs="Times New Roman"/>
          <w:color w:val="000000"/>
          <w:sz w:val="24"/>
          <w:szCs w:val="24"/>
        </w:rPr>
        <w:t>зволяет установить диалогическое взаимодействие, т.е. личностно равноправные позиции учителя и ученика, наше сотрудничество.  В целях поддержания интереса к предмету и развития природных задатков учащихся я использую творческие задания, занимательные опыты, материалы и задачи. Для многих тем разработаны системы заданий разного уровня сложности для работы индивидуально на уроке и дома</w:t>
      </w:r>
      <w:r w:rsidR="00FB41C4" w:rsidRPr="00AB39E0">
        <w:rPr>
          <w:rFonts w:ascii="Times New Roman" w:hAnsi="Times New Roman" w:cs="Times New Roman"/>
          <w:color w:val="000000"/>
          <w:sz w:val="24"/>
          <w:szCs w:val="24"/>
        </w:rPr>
        <w:t xml:space="preserve"> во внеурочное время</w:t>
      </w:r>
      <w:r w:rsidRPr="00AB39E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05CE7"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355D1" w:rsidRPr="00AB39E0" w:rsidRDefault="00C05CE7" w:rsidP="00C05CE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 Поисковая и проектно-исследовательская работа способствует формированию иссл</w:t>
      </w: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довательских навыков, умений самостоятельно приобретать знания, понимать, осваивать новое, выражать свои мысли, принимать решения, работать с разнообразной информац</w:t>
      </w: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ей; но и воспитывает любовь к животным, формирование здорового образа жизни.</w:t>
      </w:r>
    </w:p>
    <w:p w:rsidR="00FE3CEC" w:rsidRPr="00AB39E0" w:rsidRDefault="00FE3CEC" w:rsidP="00FE3CEC">
      <w:pPr>
        <w:pStyle w:val="a8"/>
        <w:ind w:firstLine="709"/>
        <w:jc w:val="both"/>
        <w:rPr>
          <w:b/>
          <w:bCs/>
          <w:sz w:val="24"/>
          <w:szCs w:val="24"/>
        </w:rPr>
      </w:pPr>
      <w:r w:rsidRPr="00AB39E0">
        <w:rPr>
          <w:b/>
          <w:bCs/>
          <w:sz w:val="24"/>
          <w:szCs w:val="24"/>
        </w:rPr>
        <w:t>Формы организации работы с одаренными и талантливыми детьми:</w:t>
      </w:r>
    </w:p>
    <w:p w:rsidR="00BB40E5" w:rsidRPr="00AB39E0" w:rsidRDefault="00C355D1" w:rsidP="00BB40E5">
      <w:pPr>
        <w:pStyle w:val="a4"/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объединения дополнительного образования;</w:t>
      </w:r>
    </w:p>
    <w:p w:rsidR="0026175F" w:rsidRPr="00AB39E0" w:rsidRDefault="00C355D1" w:rsidP="0026175F">
      <w:pPr>
        <w:pStyle w:val="a4"/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групповые занятия с сильными учащимися;</w:t>
      </w:r>
      <w:r w:rsidR="0026175F" w:rsidRPr="00AB39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175F" w:rsidRPr="00AB39E0" w:rsidRDefault="0026175F" w:rsidP="0026175F">
      <w:pPr>
        <w:pStyle w:val="a4"/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работа с дополнительной литературой и оформление рефератов;</w:t>
      </w:r>
    </w:p>
    <w:p w:rsidR="0026175F" w:rsidRPr="00AB39E0" w:rsidRDefault="0026175F" w:rsidP="0026175F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 xml:space="preserve">проведение анкетирования и опросов; </w:t>
      </w:r>
    </w:p>
    <w:p w:rsidR="00BB40E5" w:rsidRPr="00AB39E0" w:rsidRDefault="0026175F" w:rsidP="0026175F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р</w:t>
      </w:r>
      <w:bookmarkStart w:id="0" w:name="_GoBack"/>
      <w:bookmarkEnd w:id="0"/>
      <w:r w:rsidRPr="00AB39E0">
        <w:rPr>
          <w:rFonts w:ascii="Times New Roman" w:hAnsi="Times New Roman" w:cs="Times New Roman"/>
          <w:sz w:val="24"/>
          <w:szCs w:val="24"/>
        </w:rPr>
        <w:t>абота с презентациями, построение графиков;</w:t>
      </w:r>
    </w:p>
    <w:p w:rsidR="0026175F" w:rsidRPr="00AB39E0" w:rsidRDefault="0026175F" w:rsidP="0026175F">
      <w:pPr>
        <w:pStyle w:val="a4"/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выполнение проектов различного уровня;</w:t>
      </w:r>
    </w:p>
    <w:p w:rsidR="0026175F" w:rsidRPr="00AB39E0" w:rsidRDefault="0026175F" w:rsidP="0026175F">
      <w:pPr>
        <w:pStyle w:val="a4"/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подготовка к научно-практическим конференциям;</w:t>
      </w:r>
    </w:p>
    <w:p w:rsidR="0026175F" w:rsidRPr="00AB39E0" w:rsidRDefault="0026175F" w:rsidP="0026175F">
      <w:pPr>
        <w:pStyle w:val="a4"/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овладение исследовательской деятельности;</w:t>
      </w:r>
    </w:p>
    <w:p w:rsidR="0026175F" w:rsidRPr="00AB39E0" w:rsidRDefault="0026175F" w:rsidP="0026175F">
      <w:pPr>
        <w:pStyle w:val="a4"/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выполнение творческих работ;</w:t>
      </w:r>
    </w:p>
    <w:p w:rsidR="0026175F" w:rsidRPr="00AB39E0" w:rsidRDefault="0026175F" w:rsidP="0026175F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проведение конкурсов и интеллектуального марафона;</w:t>
      </w:r>
    </w:p>
    <w:p w:rsidR="00BB40E5" w:rsidRPr="00AB39E0" w:rsidRDefault="00C355D1" w:rsidP="00BB40E5">
      <w:pPr>
        <w:pStyle w:val="a4"/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участие в олимпиадах;</w:t>
      </w:r>
    </w:p>
    <w:p w:rsidR="00BB40E5" w:rsidRPr="00AB39E0" w:rsidRDefault="00C355D1" w:rsidP="00BB40E5">
      <w:pPr>
        <w:pStyle w:val="a4"/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спецкурсы;</w:t>
      </w:r>
    </w:p>
    <w:p w:rsidR="00C355D1" w:rsidRPr="00AB39E0" w:rsidRDefault="00C355D1" w:rsidP="00BB40E5">
      <w:pPr>
        <w:pStyle w:val="a4"/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работа по индивидуальным планам;</w:t>
      </w:r>
    </w:p>
    <w:p w:rsidR="001A27BE" w:rsidRPr="00AB39E0" w:rsidRDefault="00C355D1" w:rsidP="001A27BE">
      <w:pPr>
        <w:pStyle w:val="a8"/>
        <w:tabs>
          <w:tab w:val="left" w:pos="2040"/>
        </w:tabs>
        <w:ind w:firstLine="709"/>
        <w:jc w:val="center"/>
        <w:rPr>
          <w:b/>
          <w:color w:val="000000"/>
          <w:sz w:val="24"/>
          <w:szCs w:val="24"/>
        </w:rPr>
      </w:pPr>
      <w:r w:rsidRPr="00AB39E0">
        <w:rPr>
          <w:b/>
          <w:color w:val="000000"/>
          <w:sz w:val="24"/>
          <w:szCs w:val="24"/>
        </w:rPr>
        <w:t>Ожидаемые конечные результаты</w:t>
      </w:r>
      <w:r w:rsidR="0078527B" w:rsidRPr="00AB39E0">
        <w:rPr>
          <w:b/>
          <w:color w:val="000000"/>
          <w:sz w:val="24"/>
          <w:szCs w:val="24"/>
        </w:rPr>
        <w:t xml:space="preserve"> программы:</w:t>
      </w:r>
    </w:p>
    <w:p w:rsidR="00C05CE7" w:rsidRPr="00AB39E0" w:rsidRDefault="00C355D1" w:rsidP="00C05CE7">
      <w:pPr>
        <w:pStyle w:val="a8"/>
        <w:numPr>
          <w:ilvl w:val="0"/>
          <w:numId w:val="32"/>
        </w:numPr>
        <w:tabs>
          <w:tab w:val="left" w:pos="2040"/>
        </w:tabs>
        <w:rPr>
          <w:b/>
          <w:color w:val="000000"/>
          <w:sz w:val="24"/>
          <w:szCs w:val="24"/>
        </w:rPr>
      </w:pPr>
      <w:r w:rsidRPr="00AB39E0">
        <w:rPr>
          <w:color w:val="000000"/>
          <w:sz w:val="24"/>
          <w:szCs w:val="24"/>
        </w:rPr>
        <w:t>Повышение мотивации школьников к учению и уровня облученности за счет учета индивидуальных образовательных запросов учащихся, а также их психологических и социаль</w:t>
      </w:r>
      <w:r w:rsidR="001A27BE" w:rsidRPr="00AB39E0">
        <w:rPr>
          <w:color w:val="000000"/>
          <w:sz w:val="24"/>
          <w:szCs w:val="24"/>
        </w:rPr>
        <w:t>ных характеристик.</w:t>
      </w:r>
      <w:r w:rsidRPr="00AB39E0">
        <w:rPr>
          <w:color w:val="000000"/>
          <w:sz w:val="24"/>
          <w:szCs w:val="24"/>
        </w:rPr>
        <w:t xml:space="preserve"> </w:t>
      </w:r>
    </w:p>
    <w:p w:rsidR="00C05CE7" w:rsidRPr="00AB39E0" w:rsidRDefault="00C05CE7" w:rsidP="00C05CE7">
      <w:pPr>
        <w:pStyle w:val="a4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Увеличение числа  учащихся, овладевших ключевыми компетенциями.</w:t>
      </w:r>
    </w:p>
    <w:p w:rsidR="00C05CE7" w:rsidRPr="00AB39E0" w:rsidRDefault="00C05CE7" w:rsidP="00C05CE7">
      <w:pPr>
        <w:pStyle w:val="a4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>Увеличение числа детей, показывающих высокий уровень индивидуальных дост</w:t>
      </w:r>
      <w:r w:rsidRPr="00AB39E0">
        <w:rPr>
          <w:rFonts w:ascii="Times New Roman" w:hAnsi="Times New Roman" w:cs="Times New Roman"/>
          <w:sz w:val="24"/>
          <w:szCs w:val="24"/>
        </w:rPr>
        <w:t>и</w:t>
      </w:r>
      <w:r w:rsidRPr="00AB39E0">
        <w:rPr>
          <w:rFonts w:ascii="Times New Roman" w:hAnsi="Times New Roman" w:cs="Times New Roman"/>
          <w:sz w:val="24"/>
          <w:szCs w:val="24"/>
        </w:rPr>
        <w:t>жений по биологии.</w:t>
      </w:r>
    </w:p>
    <w:p w:rsidR="00C355D1" w:rsidRPr="00AB39E0" w:rsidRDefault="00C355D1" w:rsidP="00C05CE7">
      <w:pPr>
        <w:pStyle w:val="a4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color w:val="000000"/>
          <w:sz w:val="24"/>
          <w:szCs w:val="24"/>
        </w:rPr>
        <w:t xml:space="preserve">Участвовать  в различных  конкурсах,  (Всероссийских, </w:t>
      </w:r>
      <w:r w:rsidR="00C05CE7" w:rsidRPr="00AB39E0">
        <w:rPr>
          <w:rFonts w:ascii="Times New Roman" w:hAnsi="Times New Roman" w:cs="Times New Roman"/>
          <w:color w:val="000000"/>
          <w:sz w:val="24"/>
          <w:szCs w:val="24"/>
        </w:rPr>
        <w:t>международных, республ</w:t>
      </w:r>
      <w:r w:rsidR="00C05CE7" w:rsidRPr="00AB39E0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C05CE7" w:rsidRPr="00AB39E0">
        <w:rPr>
          <w:rFonts w:ascii="Times New Roman" w:hAnsi="Times New Roman" w:cs="Times New Roman"/>
          <w:color w:val="000000"/>
          <w:sz w:val="24"/>
          <w:szCs w:val="24"/>
        </w:rPr>
        <w:t xml:space="preserve">канских </w:t>
      </w:r>
      <w:r w:rsidRPr="00AB39E0">
        <w:rPr>
          <w:rFonts w:ascii="Times New Roman" w:hAnsi="Times New Roman" w:cs="Times New Roman"/>
          <w:color w:val="000000"/>
          <w:sz w:val="24"/>
          <w:szCs w:val="24"/>
        </w:rPr>
        <w:t xml:space="preserve"> и районных, )  </w:t>
      </w:r>
      <w:proofErr w:type="gramStart"/>
      <w:r w:rsidRPr="00AB39E0">
        <w:rPr>
          <w:rFonts w:ascii="Times New Roman" w:hAnsi="Times New Roman" w:cs="Times New Roman"/>
          <w:color w:val="000000"/>
          <w:sz w:val="24"/>
          <w:szCs w:val="24"/>
        </w:rPr>
        <w:t>спо</w:t>
      </w:r>
      <w:r w:rsidR="001A27BE" w:rsidRPr="00AB39E0">
        <w:rPr>
          <w:rFonts w:ascii="Times New Roman" w:hAnsi="Times New Roman" w:cs="Times New Roman"/>
          <w:color w:val="000000"/>
          <w:sz w:val="24"/>
          <w:szCs w:val="24"/>
        </w:rPr>
        <w:t>собствующие</w:t>
      </w:r>
      <w:proofErr w:type="gramEnd"/>
      <w:r w:rsidR="001A27BE" w:rsidRPr="00AB39E0">
        <w:rPr>
          <w:rFonts w:ascii="Times New Roman" w:hAnsi="Times New Roman" w:cs="Times New Roman"/>
          <w:color w:val="000000"/>
          <w:sz w:val="24"/>
          <w:szCs w:val="24"/>
        </w:rPr>
        <w:t xml:space="preserve"> позиционированию ОУ.</w:t>
      </w:r>
    </w:p>
    <w:p w:rsidR="00C355D1" w:rsidRPr="00AB39E0" w:rsidRDefault="00C355D1" w:rsidP="0078527B">
      <w:pPr>
        <w:spacing w:before="100" w:beforeAutospacing="1" w:after="100" w:afterAutospacing="1" w:line="240" w:lineRule="auto"/>
        <w:ind w:left="360" w:firstLine="397"/>
        <w:jc w:val="center"/>
        <w:rPr>
          <w:rFonts w:ascii="Times New Roman" w:hAnsi="Times New Roman" w:cs="Times New Roman"/>
          <w:sz w:val="24"/>
          <w:szCs w:val="24"/>
        </w:rPr>
      </w:pPr>
      <w:r w:rsidRPr="00AB39E0">
        <w:rPr>
          <w:rStyle w:val="a9"/>
          <w:rFonts w:ascii="Times New Roman" w:hAnsi="Times New Roman" w:cs="Times New Roman"/>
          <w:sz w:val="24"/>
          <w:szCs w:val="24"/>
        </w:rPr>
        <w:t>Программа работы с одарёнными и талантливыми детьми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5387"/>
        <w:gridCol w:w="2835"/>
      </w:tblGrid>
      <w:tr w:rsidR="00C355D1" w:rsidRPr="00AB39E0" w:rsidTr="0002567E">
        <w:tc>
          <w:tcPr>
            <w:tcW w:w="1384" w:type="dxa"/>
          </w:tcPr>
          <w:p w:rsidR="00C355D1" w:rsidRPr="00AB39E0" w:rsidRDefault="00C355D1" w:rsidP="0078527B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Сроки</w:t>
            </w:r>
          </w:p>
        </w:tc>
        <w:tc>
          <w:tcPr>
            <w:tcW w:w="5387" w:type="dxa"/>
          </w:tcPr>
          <w:p w:rsidR="00C355D1" w:rsidRPr="00AB39E0" w:rsidRDefault="00C355D1" w:rsidP="0078527B">
            <w:pPr>
              <w:pStyle w:val="a8"/>
              <w:jc w:val="center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Мероприятия</w:t>
            </w:r>
          </w:p>
        </w:tc>
        <w:tc>
          <w:tcPr>
            <w:tcW w:w="2835" w:type="dxa"/>
          </w:tcPr>
          <w:p w:rsidR="00C355D1" w:rsidRPr="00AB39E0" w:rsidRDefault="00C05CE7" w:rsidP="007852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Форма работы и ответс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венные</w:t>
            </w:r>
          </w:p>
        </w:tc>
      </w:tr>
      <w:tr w:rsidR="00C355D1" w:rsidRPr="00AB39E0" w:rsidTr="00C05CE7">
        <w:trPr>
          <w:trHeight w:val="915"/>
        </w:trPr>
        <w:tc>
          <w:tcPr>
            <w:tcW w:w="1384" w:type="dxa"/>
            <w:vMerge w:val="restart"/>
            <w:tcBorders>
              <w:right w:val="single" w:sz="4" w:space="0" w:color="auto"/>
            </w:tcBorders>
          </w:tcPr>
          <w:p w:rsidR="00C355D1" w:rsidRPr="00AB39E0" w:rsidRDefault="00C355D1" w:rsidP="0078527B">
            <w:pPr>
              <w:pStyle w:val="a8"/>
              <w:jc w:val="center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 </w:t>
            </w:r>
          </w:p>
          <w:p w:rsidR="00C355D1" w:rsidRPr="00AB39E0" w:rsidRDefault="00C355D1" w:rsidP="0078527B">
            <w:pPr>
              <w:pStyle w:val="a8"/>
              <w:jc w:val="center"/>
              <w:rPr>
                <w:sz w:val="24"/>
                <w:szCs w:val="24"/>
              </w:rPr>
            </w:pPr>
          </w:p>
          <w:p w:rsidR="00C355D1" w:rsidRPr="00AB39E0" w:rsidRDefault="00C355D1" w:rsidP="0078527B">
            <w:pPr>
              <w:pStyle w:val="a8"/>
              <w:jc w:val="center"/>
              <w:rPr>
                <w:sz w:val="24"/>
                <w:szCs w:val="24"/>
              </w:rPr>
            </w:pPr>
          </w:p>
          <w:p w:rsidR="00C355D1" w:rsidRPr="00AB39E0" w:rsidRDefault="00C355D1" w:rsidP="0078527B">
            <w:pPr>
              <w:pStyle w:val="a8"/>
              <w:jc w:val="center"/>
              <w:rPr>
                <w:sz w:val="24"/>
                <w:szCs w:val="24"/>
              </w:rPr>
            </w:pPr>
          </w:p>
          <w:p w:rsidR="00C355D1" w:rsidRPr="00AB39E0" w:rsidRDefault="00C355D1" w:rsidP="0078527B">
            <w:pPr>
              <w:pStyle w:val="a8"/>
              <w:jc w:val="center"/>
              <w:rPr>
                <w:sz w:val="24"/>
                <w:szCs w:val="24"/>
              </w:rPr>
            </w:pPr>
          </w:p>
          <w:p w:rsidR="00C355D1" w:rsidRPr="00AB39E0" w:rsidRDefault="00C355D1" w:rsidP="0078527B">
            <w:pPr>
              <w:pStyle w:val="a8"/>
              <w:jc w:val="center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</w:tcBorders>
          </w:tcPr>
          <w:p w:rsidR="00C355D1" w:rsidRPr="00AB39E0" w:rsidRDefault="00C05CE7" w:rsidP="00C05CE7">
            <w:pPr>
              <w:pStyle w:val="a8"/>
              <w:rPr>
                <w:sz w:val="24"/>
                <w:szCs w:val="24"/>
              </w:rPr>
            </w:pPr>
            <w:r w:rsidRPr="00AB39E0">
              <w:rPr>
                <w:color w:val="000000"/>
                <w:sz w:val="24"/>
                <w:szCs w:val="24"/>
              </w:rPr>
              <w:lastRenderedPageBreak/>
              <w:t>Изучение интересов и склонностей обучающихся, уточнение критериев всех видов одарённости: интеллектуальной, творческой и др.</w:t>
            </w:r>
            <w:r w:rsidRPr="00AB39E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05CE7" w:rsidRPr="00AB39E0" w:rsidRDefault="00C05CE7" w:rsidP="007852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совместно с психологом МБОУ «СОШ № 23» </w:t>
            </w:r>
            <w:proofErr w:type="spellStart"/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Усмановой</w:t>
            </w:r>
            <w:proofErr w:type="spellEnd"/>
            <w:r w:rsidRPr="00AB39E0">
              <w:rPr>
                <w:rFonts w:ascii="Times New Roman" w:hAnsi="Times New Roman" w:cs="Times New Roman"/>
                <w:sz w:val="24"/>
                <w:szCs w:val="24"/>
              </w:rPr>
              <w:t xml:space="preserve"> С. А.</w:t>
            </w:r>
          </w:p>
          <w:p w:rsidR="00C355D1" w:rsidRPr="00AB39E0" w:rsidRDefault="00C355D1" w:rsidP="007852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CE7" w:rsidRPr="00AB39E0" w:rsidTr="00C05CE7">
        <w:trPr>
          <w:trHeight w:val="570"/>
        </w:trPr>
        <w:tc>
          <w:tcPr>
            <w:tcW w:w="1384" w:type="dxa"/>
            <w:vMerge/>
            <w:tcBorders>
              <w:right w:val="single" w:sz="4" w:space="0" w:color="auto"/>
            </w:tcBorders>
          </w:tcPr>
          <w:p w:rsidR="00C05CE7" w:rsidRPr="00AB39E0" w:rsidRDefault="00C05CE7" w:rsidP="0078527B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5CE7" w:rsidRPr="00AB39E0" w:rsidRDefault="00C05CE7" w:rsidP="00C05CE7">
            <w:pPr>
              <w:pStyle w:val="a8"/>
              <w:rPr>
                <w:color w:val="000000"/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Составление базы одаренных детей по паралл</w:t>
            </w:r>
            <w:r w:rsidRPr="00AB39E0">
              <w:rPr>
                <w:sz w:val="24"/>
                <w:szCs w:val="24"/>
              </w:rPr>
              <w:t>е</w:t>
            </w:r>
            <w:r w:rsidRPr="00AB39E0">
              <w:rPr>
                <w:sz w:val="24"/>
                <w:szCs w:val="24"/>
              </w:rPr>
              <w:t>лям 5-11 класс.</w:t>
            </w:r>
            <w:r w:rsidRPr="00AB39E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05CE7" w:rsidRPr="00AB39E0" w:rsidRDefault="00C05CE7" w:rsidP="007852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Кускова Т.Г.</w:t>
            </w:r>
          </w:p>
        </w:tc>
      </w:tr>
      <w:tr w:rsidR="00C05CE7" w:rsidRPr="00AB39E0" w:rsidTr="00C05CE7">
        <w:trPr>
          <w:trHeight w:val="990"/>
        </w:trPr>
        <w:tc>
          <w:tcPr>
            <w:tcW w:w="1384" w:type="dxa"/>
            <w:vMerge/>
            <w:tcBorders>
              <w:right w:val="single" w:sz="4" w:space="0" w:color="auto"/>
            </w:tcBorders>
          </w:tcPr>
          <w:p w:rsidR="00C05CE7" w:rsidRPr="00AB39E0" w:rsidRDefault="00C05CE7" w:rsidP="0078527B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</w:tcPr>
          <w:p w:rsidR="00C05CE7" w:rsidRPr="00AB39E0" w:rsidRDefault="00C05CE7" w:rsidP="00C05CE7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Разработка плана работы с одаренными детьми.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05CE7" w:rsidRPr="00AB39E0" w:rsidRDefault="00C05CE7" w:rsidP="007852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Круглый стол с учащ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мися по совместному с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ставлению плана работы</w:t>
            </w:r>
          </w:p>
        </w:tc>
      </w:tr>
      <w:tr w:rsidR="00C355D1" w:rsidRPr="00AB39E0" w:rsidTr="00C05CE7">
        <w:tc>
          <w:tcPr>
            <w:tcW w:w="1384" w:type="dxa"/>
            <w:vMerge/>
            <w:tcBorders>
              <w:right w:val="single" w:sz="4" w:space="0" w:color="auto"/>
            </w:tcBorders>
            <w:vAlign w:val="center"/>
          </w:tcPr>
          <w:p w:rsidR="00C355D1" w:rsidRPr="00AB39E0" w:rsidRDefault="00C355D1" w:rsidP="007852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</w:tcBorders>
          </w:tcPr>
          <w:p w:rsidR="00C355D1" w:rsidRPr="00AB39E0" w:rsidRDefault="00C355D1" w:rsidP="0078527B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Выбор форм работы с учащимися, в том числе и дополнительного образования, на текущий уче</w:t>
            </w:r>
            <w:r w:rsidRPr="00AB39E0">
              <w:rPr>
                <w:sz w:val="24"/>
                <w:szCs w:val="24"/>
              </w:rPr>
              <w:t>б</w:t>
            </w:r>
            <w:r w:rsidRPr="00AB39E0">
              <w:rPr>
                <w:sz w:val="24"/>
                <w:szCs w:val="24"/>
              </w:rPr>
              <w:t>ный год с учетом диагностики и возрастных ос</w:t>
            </w:r>
            <w:r w:rsidRPr="00AB39E0">
              <w:rPr>
                <w:sz w:val="24"/>
                <w:szCs w:val="24"/>
              </w:rPr>
              <w:t>о</w:t>
            </w:r>
            <w:r w:rsidRPr="00AB39E0">
              <w:rPr>
                <w:sz w:val="24"/>
                <w:szCs w:val="24"/>
              </w:rPr>
              <w:t>бенностей.</w:t>
            </w:r>
          </w:p>
        </w:tc>
        <w:tc>
          <w:tcPr>
            <w:tcW w:w="2835" w:type="dxa"/>
          </w:tcPr>
          <w:p w:rsidR="00C05CE7" w:rsidRPr="00AB39E0" w:rsidRDefault="00C355D1" w:rsidP="007852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Описание форм</w:t>
            </w:r>
            <w:r w:rsidR="00C05CE7" w:rsidRPr="00AB39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55D1" w:rsidRPr="00AB39E0" w:rsidRDefault="00C05CE7" w:rsidP="007852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Кускова Т.Г.</w:t>
            </w:r>
          </w:p>
        </w:tc>
      </w:tr>
      <w:tr w:rsidR="00C355D1" w:rsidRPr="00AB39E0" w:rsidTr="00C05CE7">
        <w:tc>
          <w:tcPr>
            <w:tcW w:w="1384" w:type="dxa"/>
            <w:vMerge/>
            <w:tcBorders>
              <w:right w:val="single" w:sz="4" w:space="0" w:color="auto"/>
            </w:tcBorders>
            <w:vAlign w:val="center"/>
          </w:tcPr>
          <w:p w:rsidR="00C355D1" w:rsidRPr="00AB39E0" w:rsidRDefault="00C355D1" w:rsidP="007852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</w:tcBorders>
          </w:tcPr>
          <w:p w:rsidR="00C355D1" w:rsidRPr="00AB39E0" w:rsidRDefault="00C355D1" w:rsidP="0078527B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Участие в творческих конкурсах</w:t>
            </w:r>
          </w:p>
        </w:tc>
        <w:tc>
          <w:tcPr>
            <w:tcW w:w="2835" w:type="dxa"/>
          </w:tcPr>
          <w:p w:rsidR="00C355D1" w:rsidRPr="00AB39E0" w:rsidRDefault="00C05CE7" w:rsidP="007852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Все учащиеся</w:t>
            </w:r>
          </w:p>
        </w:tc>
      </w:tr>
      <w:tr w:rsidR="00C355D1" w:rsidRPr="00AB39E0" w:rsidTr="0002567E">
        <w:tc>
          <w:tcPr>
            <w:tcW w:w="1384" w:type="dxa"/>
            <w:vMerge w:val="restart"/>
            <w:vAlign w:val="center"/>
          </w:tcPr>
          <w:p w:rsidR="00C355D1" w:rsidRPr="00AB39E0" w:rsidRDefault="00C355D1" w:rsidP="0078527B">
            <w:pPr>
              <w:pStyle w:val="a8"/>
              <w:jc w:val="center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Октябрь</w:t>
            </w:r>
          </w:p>
        </w:tc>
        <w:tc>
          <w:tcPr>
            <w:tcW w:w="5387" w:type="dxa"/>
          </w:tcPr>
          <w:p w:rsidR="00C355D1" w:rsidRPr="00AB39E0" w:rsidRDefault="00C355D1" w:rsidP="0078527B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Подготовка к проведению о</w:t>
            </w:r>
            <w:r w:rsidR="0078527B" w:rsidRPr="00AB39E0">
              <w:rPr>
                <w:sz w:val="24"/>
                <w:szCs w:val="24"/>
              </w:rPr>
              <w:t xml:space="preserve">лимпиад школьников по </w:t>
            </w:r>
            <w:r w:rsidRPr="00AB39E0">
              <w:rPr>
                <w:sz w:val="24"/>
                <w:szCs w:val="24"/>
              </w:rPr>
              <w:t xml:space="preserve"> биологии, экологии</w:t>
            </w:r>
          </w:p>
        </w:tc>
        <w:tc>
          <w:tcPr>
            <w:tcW w:w="2835" w:type="dxa"/>
          </w:tcPr>
          <w:p w:rsidR="00C355D1" w:rsidRPr="00AB39E0" w:rsidRDefault="00C355D1" w:rsidP="007852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Подбор материала</w:t>
            </w:r>
          </w:p>
        </w:tc>
      </w:tr>
      <w:tr w:rsidR="00C355D1" w:rsidRPr="00AB39E0" w:rsidTr="0002567E">
        <w:tc>
          <w:tcPr>
            <w:tcW w:w="1384" w:type="dxa"/>
            <w:vMerge/>
            <w:vAlign w:val="center"/>
          </w:tcPr>
          <w:p w:rsidR="00C355D1" w:rsidRPr="00AB39E0" w:rsidRDefault="00C355D1" w:rsidP="007852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355D1" w:rsidRPr="00AB39E0" w:rsidRDefault="00C355D1" w:rsidP="0078527B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Проведение школьного тура  всероссийской олимпиады школьников</w:t>
            </w:r>
          </w:p>
        </w:tc>
        <w:tc>
          <w:tcPr>
            <w:tcW w:w="2835" w:type="dxa"/>
          </w:tcPr>
          <w:p w:rsidR="00C355D1" w:rsidRPr="00AB39E0" w:rsidRDefault="00C355D1" w:rsidP="007852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Проведение олимпиады, ана</w:t>
            </w:r>
            <w:r w:rsidR="00C05CE7" w:rsidRPr="00AB39E0">
              <w:rPr>
                <w:rFonts w:ascii="Times New Roman" w:hAnsi="Times New Roman" w:cs="Times New Roman"/>
                <w:sz w:val="24"/>
                <w:szCs w:val="24"/>
              </w:rPr>
              <w:t xml:space="preserve">лиз работ </w:t>
            </w:r>
            <w:proofErr w:type="gramStart"/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даренных</w:t>
            </w:r>
            <w:proofErr w:type="gramEnd"/>
            <w:r w:rsidRPr="00AB39E0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  <w:r w:rsidR="00C05CE7" w:rsidRPr="00AB39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55D1" w:rsidRPr="00AB39E0" w:rsidTr="0002567E">
        <w:tc>
          <w:tcPr>
            <w:tcW w:w="1384" w:type="dxa"/>
            <w:vMerge/>
            <w:vAlign w:val="center"/>
          </w:tcPr>
          <w:p w:rsidR="00C355D1" w:rsidRPr="00AB39E0" w:rsidRDefault="00C355D1" w:rsidP="007852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355D1" w:rsidRPr="00AB39E0" w:rsidRDefault="00C355D1" w:rsidP="00C05CE7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Участие во всероссийск</w:t>
            </w:r>
            <w:r w:rsidR="00C05CE7" w:rsidRPr="00AB39E0">
              <w:rPr>
                <w:sz w:val="24"/>
                <w:szCs w:val="24"/>
              </w:rPr>
              <w:t>их дистанционных ко</w:t>
            </w:r>
            <w:r w:rsidR="00C05CE7" w:rsidRPr="00AB39E0">
              <w:rPr>
                <w:sz w:val="24"/>
                <w:szCs w:val="24"/>
              </w:rPr>
              <w:t>н</w:t>
            </w:r>
            <w:r w:rsidR="00C05CE7" w:rsidRPr="00AB39E0">
              <w:rPr>
                <w:sz w:val="24"/>
                <w:szCs w:val="24"/>
              </w:rPr>
              <w:t>курсах и викторинах</w:t>
            </w:r>
          </w:p>
        </w:tc>
        <w:tc>
          <w:tcPr>
            <w:tcW w:w="2835" w:type="dxa"/>
          </w:tcPr>
          <w:p w:rsidR="00C355D1" w:rsidRPr="00AB39E0" w:rsidRDefault="00C355D1" w:rsidP="007852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Выполнение тестовой работы</w:t>
            </w:r>
          </w:p>
        </w:tc>
      </w:tr>
      <w:tr w:rsidR="00C355D1" w:rsidRPr="00AB39E0" w:rsidTr="0002567E">
        <w:tc>
          <w:tcPr>
            <w:tcW w:w="1384" w:type="dxa"/>
            <w:vMerge/>
            <w:vAlign w:val="center"/>
          </w:tcPr>
          <w:p w:rsidR="00C355D1" w:rsidRPr="00AB39E0" w:rsidRDefault="00C355D1" w:rsidP="007852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355D1" w:rsidRPr="00AB39E0" w:rsidRDefault="00C355D1" w:rsidP="0078527B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Участие в творческих конкурсах</w:t>
            </w:r>
            <w:r w:rsidR="00C05CE7" w:rsidRPr="00AB39E0">
              <w:rPr>
                <w:sz w:val="24"/>
                <w:szCs w:val="24"/>
              </w:rPr>
              <w:t xml:space="preserve"> проекта «Зн</w:t>
            </w:r>
            <w:r w:rsidR="00C05CE7" w:rsidRPr="00AB39E0">
              <w:rPr>
                <w:sz w:val="24"/>
                <w:szCs w:val="24"/>
              </w:rPr>
              <w:t>а</w:t>
            </w:r>
            <w:r w:rsidR="00C05CE7" w:rsidRPr="00AB39E0">
              <w:rPr>
                <w:sz w:val="24"/>
                <w:szCs w:val="24"/>
              </w:rPr>
              <w:t>нио», «</w:t>
            </w:r>
            <w:proofErr w:type="spellStart"/>
            <w:r w:rsidR="00C05CE7" w:rsidRPr="00AB39E0">
              <w:rPr>
                <w:sz w:val="24"/>
                <w:szCs w:val="24"/>
              </w:rPr>
              <w:t>Инфоурок</w:t>
            </w:r>
            <w:proofErr w:type="spellEnd"/>
            <w:r w:rsidR="00C05CE7" w:rsidRPr="00AB39E0">
              <w:rPr>
                <w:sz w:val="24"/>
                <w:szCs w:val="24"/>
              </w:rPr>
              <w:t>» и др.</w:t>
            </w:r>
          </w:p>
        </w:tc>
        <w:tc>
          <w:tcPr>
            <w:tcW w:w="2835" w:type="dxa"/>
          </w:tcPr>
          <w:p w:rsidR="00C355D1" w:rsidRPr="00AB39E0" w:rsidRDefault="00C05CE7" w:rsidP="007852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Все учащиеся</w:t>
            </w:r>
          </w:p>
        </w:tc>
      </w:tr>
      <w:tr w:rsidR="00C05CE7" w:rsidRPr="00AB39E0" w:rsidTr="0002567E">
        <w:tc>
          <w:tcPr>
            <w:tcW w:w="1384" w:type="dxa"/>
            <w:vMerge w:val="restart"/>
          </w:tcPr>
          <w:p w:rsidR="00C05CE7" w:rsidRPr="00AB39E0" w:rsidRDefault="00C05CE7" w:rsidP="0078527B">
            <w:pPr>
              <w:pStyle w:val="a8"/>
              <w:jc w:val="center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Ноябрь</w:t>
            </w:r>
          </w:p>
        </w:tc>
        <w:tc>
          <w:tcPr>
            <w:tcW w:w="5387" w:type="dxa"/>
          </w:tcPr>
          <w:p w:rsidR="00C05CE7" w:rsidRPr="00AB39E0" w:rsidRDefault="00C05CE7" w:rsidP="0078527B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Подготовка к муниципальному этапу всеросси</w:t>
            </w:r>
            <w:r w:rsidRPr="00AB39E0">
              <w:rPr>
                <w:sz w:val="24"/>
                <w:szCs w:val="24"/>
              </w:rPr>
              <w:t>й</w:t>
            </w:r>
            <w:r w:rsidRPr="00AB39E0">
              <w:rPr>
                <w:sz w:val="24"/>
                <w:szCs w:val="24"/>
              </w:rPr>
              <w:t xml:space="preserve">ской олимпиады </w:t>
            </w:r>
          </w:p>
        </w:tc>
        <w:tc>
          <w:tcPr>
            <w:tcW w:w="2835" w:type="dxa"/>
          </w:tcPr>
          <w:p w:rsidR="00C05CE7" w:rsidRPr="00AB39E0" w:rsidRDefault="00C05CE7" w:rsidP="007852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Заседание, выполнение тестовых работ</w:t>
            </w:r>
          </w:p>
        </w:tc>
      </w:tr>
      <w:tr w:rsidR="00C05CE7" w:rsidRPr="00AB39E0" w:rsidTr="0002567E">
        <w:tc>
          <w:tcPr>
            <w:tcW w:w="1384" w:type="dxa"/>
            <w:vMerge/>
          </w:tcPr>
          <w:p w:rsidR="00C05CE7" w:rsidRPr="00AB39E0" w:rsidRDefault="00C05CE7" w:rsidP="0078527B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C05CE7" w:rsidRPr="00AB39E0" w:rsidRDefault="00C05CE7" w:rsidP="00C05CE7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Работа по заданиям контрольных работ учащихся заочной школы по экологии</w:t>
            </w:r>
          </w:p>
        </w:tc>
        <w:tc>
          <w:tcPr>
            <w:tcW w:w="2835" w:type="dxa"/>
          </w:tcPr>
          <w:p w:rsidR="00C05CE7" w:rsidRPr="00AB39E0" w:rsidRDefault="00C05CE7" w:rsidP="00C05C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заданий, подбор литературы. </w:t>
            </w:r>
            <w:proofErr w:type="gramStart"/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кова Т.Г. и ответстве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ные по параллели.</w:t>
            </w:r>
            <w:proofErr w:type="gramEnd"/>
          </w:p>
        </w:tc>
      </w:tr>
      <w:tr w:rsidR="00C05CE7" w:rsidRPr="00AB39E0" w:rsidTr="0002567E">
        <w:tc>
          <w:tcPr>
            <w:tcW w:w="1384" w:type="dxa"/>
            <w:vMerge/>
            <w:vAlign w:val="center"/>
          </w:tcPr>
          <w:p w:rsidR="00C05CE7" w:rsidRPr="00AB39E0" w:rsidRDefault="00C05CE7" w:rsidP="007852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05CE7" w:rsidRPr="00AB39E0" w:rsidRDefault="00C05CE7" w:rsidP="0078527B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Муниципальный этап всероссийской олимпиады</w:t>
            </w:r>
          </w:p>
        </w:tc>
        <w:tc>
          <w:tcPr>
            <w:tcW w:w="2835" w:type="dxa"/>
          </w:tcPr>
          <w:p w:rsidR="00C05CE7" w:rsidRPr="00AB39E0" w:rsidRDefault="00C05CE7" w:rsidP="007852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Участие учащихся (п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бедители школьного этапа)</w:t>
            </w:r>
          </w:p>
        </w:tc>
      </w:tr>
      <w:tr w:rsidR="00C05CE7" w:rsidRPr="00AB39E0" w:rsidTr="00C05CE7">
        <w:trPr>
          <w:trHeight w:val="705"/>
        </w:trPr>
        <w:tc>
          <w:tcPr>
            <w:tcW w:w="1384" w:type="dxa"/>
            <w:vMerge/>
            <w:vAlign w:val="center"/>
          </w:tcPr>
          <w:p w:rsidR="00C05CE7" w:rsidRPr="00AB39E0" w:rsidRDefault="00C05CE7" w:rsidP="007852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C05CE7" w:rsidRPr="00AB39E0" w:rsidRDefault="00C05CE7" w:rsidP="0078527B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Участие в школьном этапе НПК учащихся «Шаг в будущее»</w:t>
            </w:r>
          </w:p>
          <w:p w:rsidR="00C05CE7" w:rsidRPr="00AB39E0" w:rsidRDefault="00C05CE7" w:rsidP="0078527B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05CE7" w:rsidRPr="00AB39E0" w:rsidRDefault="00C05CE7" w:rsidP="00C05C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Защита  исследовател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 xml:space="preserve">ских работ. Кускова Т.Г. </w:t>
            </w:r>
          </w:p>
        </w:tc>
      </w:tr>
      <w:tr w:rsidR="00C05CE7" w:rsidRPr="00AB39E0" w:rsidTr="00C05CE7">
        <w:trPr>
          <w:trHeight w:val="525"/>
        </w:trPr>
        <w:tc>
          <w:tcPr>
            <w:tcW w:w="1384" w:type="dxa"/>
            <w:vMerge/>
            <w:vAlign w:val="center"/>
          </w:tcPr>
          <w:p w:rsidR="00C05CE7" w:rsidRPr="00AB39E0" w:rsidRDefault="00C05CE7" w:rsidP="007852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05CE7" w:rsidRPr="00AB39E0" w:rsidRDefault="00C05CE7" w:rsidP="00C05CE7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Неделя биологии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05CE7" w:rsidRPr="00AB39E0" w:rsidRDefault="00C05CE7" w:rsidP="00C05C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Викторины, конкурсы презентаций, рисунков (участие учащихся в предметной неделе). Кускова Т.Г.</w:t>
            </w:r>
          </w:p>
        </w:tc>
      </w:tr>
      <w:tr w:rsidR="00C05CE7" w:rsidRPr="00AB39E0" w:rsidTr="00C05CE7">
        <w:tc>
          <w:tcPr>
            <w:tcW w:w="1384" w:type="dxa"/>
            <w:vMerge w:val="restart"/>
            <w:tcBorders>
              <w:right w:val="single" w:sz="4" w:space="0" w:color="auto"/>
            </w:tcBorders>
            <w:vAlign w:val="center"/>
          </w:tcPr>
          <w:p w:rsidR="00C05CE7" w:rsidRPr="00AB39E0" w:rsidRDefault="00C05CE7" w:rsidP="0078527B">
            <w:pPr>
              <w:pStyle w:val="a8"/>
              <w:jc w:val="center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Декабрь</w:t>
            </w:r>
          </w:p>
        </w:tc>
        <w:tc>
          <w:tcPr>
            <w:tcW w:w="5387" w:type="dxa"/>
            <w:tcBorders>
              <w:left w:val="single" w:sz="4" w:space="0" w:color="auto"/>
            </w:tcBorders>
          </w:tcPr>
          <w:p w:rsidR="00C05CE7" w:rsidRPr="00AB39E0" w:rsidRDefault="00C05CE7" w:rsidP="0078527B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Подготовка победителей муниципального тура ВОШ к участию в региональном этапе всеросси</w:t>
            </w:r>
            <w:r w:rsidRPr="00AB39E0">
              <w:rPr>
                <w:sz w:val="24"/>
                <w:szCs w:val="24"/>
              </w:rPr>
              <w:t>й</w:t>
            </w:r>
            <w:r w:rsidRPr="00AB39E0">
              <w:rPr>
                <w:sz w:val="24"/>
                <w:szCs w:val="24"/>
              </w:rPr>
              <w:t>ской олимпиаде школьников по биологии и эк</w:t>
            </w:r>
            <w:r w:rsidRPr="00AB39E0">
              <w:rPr>
                <w:sz w:val="24"/>
                <w:szCs w:val="24"/>
              </w:rPr>
              <w:t>о</w:t>
            </w:r>
            <w:r w:rsidRPr="00AB39E0">
              <w:rPr>
                <w:sz w:val="24"/>
                <w:szCs w:val="24"/>
              </w:rPr>
              <w:t xml:space="preserve">логии </w:t>
            </w:r>
          </w:p>
        </w:tc>
        <w:tc>
          <w:tcPr>
            <w:tcW w:w="2835" w:type="dxa"/>
          </w:tcPr>
          <w:p w:rsidR="00C05CE7" w:rsidRPr="00AB39E0" w:rsidRDefault="00C05CE7" w:rsidP="00C05C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Практическое решение олимпиадных заданий по биологии и экологии прошлых лет</w:t>
            </w:r>
          </w:p>
        </w:tc>
      </w:tr>
      <w:tr w:rsidR="00C05CE7" w:rsidRPr="00AB39E0" w:rsidTr="00C05CE7">
        <w:tc>
          <w:tcPr>
            <w:tcW w:w="1384" w:type="dxa"/>
            <w:vMerge/>
            <w:tcBorders>
              <w:right w:val="single" w:sz="4" w:space="0" w:color="auto"/>
            </w:tcBorders>
            <w:vAlign w:val="center"/>
          </w:tcPr>
          <w:p w:rsidR="00C05CE7" w:rsidRPr="00AB39E0" w:rsidRDefault="00C05CE7" w:rsidP="0078527B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</w:tcBorders>
          </w:tcPr>
          <w:p w:rsidR="00C05CE7" w:rsidRPr="00AB39E0" w:rsidRDefault="00C05CE7" w:rsidP="0078527B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Обучение одаренных детей навыкам поддерж</w:t>
            </w:r>
            <w:r w:rsidRPr="00AB39E0">
              <w:rPr>
                <w:sz w:val="24"/>
                <w:szCs w:val="24"/>
              </w:rPr>
              <w:t>а</w:t>
            </w:r>
            <w:r w:rsidRPr="00AB39E0">
              <w:rPr>
                <w:sz w:val="24"/>
                <w:szCs w:val="24"/>
              </w:rPr>
              <w:t>ния психологической стабильности, психорегул</w:t>
            </w:r>
            <w:r w:rsidRPr="00AB39E0">
              <w:rPr>
                <w:sz w:val="24"/>
                <w:szCs w:val="24"/>
              </w:rPr>
              <w:t>я</w:t>
            </w:r>
            <w:r w:rsidRPr="00AB39E0">
              <w:rPr>
                <w:sz w:val="24"/>
                <w:szCs w:val="24"/>
              </w:rPr>
              <w:t>ции, творческого саморазвития</w:t>
            </w:r>
          </w:p>
        </w:tc>
        <w:tc>
          <w:tcPr>
            <w:tcW w:w="2835" w:type="dxa"/>
          </w:tcPr>
          <w:p w:rsidR="00C05CE7" w:rsidRPr="00AB39E0" w:rsidRDefault="00C05CE7" w:rsidP="007852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Проведение психолог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ческих тренингов с од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ренными детьми (тр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нинговые занятия с пс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 xml:space="preserve">хологом </w:t>
            </w:r>
            <w:proofErr w:type="gramStart"/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сманова</w:t>
            </w:r>
            <w:proofErr w:type="spellEnd"/>
            <w:r w:rsidRPr="00AB39E0">
              <w:rPr>
                <w:rFonts w:ascii="Times New Roman" w:hAnsi="Times New Roman" w:cs="Times New Roman"/>
                <w:sz w:val="24"/>
                <w:szCs w:val="24"/>
              </w:rPr>
              <w:t xml:space="preserve"> С.А.)</w:t>
            </w:r>
          </w:p>
        </w:tc>
      </w:tr>
      <w:tr w:rsidR="00C05CE7" w:rsidRPr="00AB39E0" w:rsidTr="00C05CE7">
        <w:trPr>
          <w:trHeight w:val="1215"/>
        </w:trPr>
        <w:tc>
          <w:tcPr>
            <w:tcW w:w="1384" w:type="dxa"/>
            <w:vMerge/>
            <w:tcBorders>
              <w:right w:val="single" w:sz="4" w:space="0" w:color="auto"/>
            </w:tcBorders>
            <w:vAlign w:val="center"/>
          </w:tcPr>
          <w:p w:rsidR="00C05CE7" w:rsidRPr="00AB39E0" w:rsidRDefault="00C05CE7" w:rsidP="007852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</w:tcBorders>
          </w:tcPr>
          <w:p w:rsidR="00C05CE7" w:rsidRPr="00AB39E0" w:rsidRDefault="00C05CE7" w:rsidP="0078527B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Внедрение проблемно-исследовательских, пр</w:t>
            </w:r>
            <w:r w:rsidRPr="00AB39E0">
              <w:rPr>
                <w:sz w:val="24"/>
                <w:szCs w:val="24"/>
              </w:rPr>
              <w:t>о</w:t>
            </w:r>
            <w:r w:rsidRPr="00AB39E0">
              <w:rPr>
                <w:sz w:val="24"/>
                <w:szCs w:val="24"/>
              </w:rPr>
              <w:t>ектных и модульных методов обучения, развивая непрерывно у учащихся творческое и исследов</w:t>
            </w:r>
            <w:r w:rsidRPr="00AB39E0">
              <w:rPr>
                <w:sz w:val="24"/>
                <w:szCs w:val="24"/>
              </w:rPr>
              <w:t>а</w:t>
            </w:r>
            <w:r w:rsidRPr="00AB39E0">
              <w:rPr>
                <w:sz w:val="24"/>
                <w:szCs w:val="24"/>
              </w:rPr>
              <w:t>тельское мышление (учащиеся классов по ФГОС)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05CE7" w:rsidRPr="00AB39E0" w:rsidRDefault="00C05CE7" w:rsidP="00C05C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Правила оформления проектов. Кускова Т.Г.</w:t>
            </w:r>
          </w:p>
        </w:tc>
      </w:tr>
      <w:tr w:rsidR="00C05CE7" w:rsidRPr="00AB39E0" w:rsidTr="00C05CE7">
        <w:trPr>
          <w:trHeight w:val="525"/>
        </w:trPr>
        <w:tc>
          <w:tcPr>
            <w:tcW w:w="1384" w:type="dxa"/>
            <w:vMerge/>
            <w:tcBorders>
              <w:right w:val="single" w:sz="4" w:space="0" w:color="auto"/>
            </w:tcBorders>
            <w:vAlign w:val="center"/>
          </w:tcPr>
          <w:p w:rsidR="00C05CE7" w:rsidRPr="00AB39E0" w:rsidRDefault="00C05CE7" w:rsidP="007852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</w:tcPr>
          <w:p w:rsidR="00C05CE7" w:rsidRPr="00AB39E0" w:rsidRDefault="00C05CE7" w:rsidP="0078527B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Участие в муниципальном этапе НПК учащихся  «Шаг в будущее»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05CE7" w:rsidRPr="00AB39E0" w:rsidRDefault="00C05CE7" w:rsidP="00C05C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Стендовая защита иссл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довательской работы.</w:t>
            </w:r>
          </w:p>
        </w:tc>
      </w:tr>
      <w:tr w:rsidR="00C05CE7" w:rsidRPr="00AB39E0" w:rsidTr="0002567E">
        <w:tc>
          <w:tcPr>
            <w:tcW w:w="1384" w:type="dxa"/>
            <w:vMerge w:val="restart"/>
          </w:tcPr>
          <w:p w:rsidR="00C05CE7" w:rsidRPr="00AB39E0" w:rsidRDefault="00C05CE7" w:rsidP="0078527B">
            <w:pPr>
              <w:pStyle w:val="a8"/>
              <w:jc w:val="center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Январь</w:t>
            </w:r>
          </w:p>
        </w:tc>
        <w:tc>
          <w:tcPr>
            <w:tcW w:w="5387" w:type="dxa"/>
          </w:tcPr>
          <w:p w:rsidR="00C05CE7" w:rsidRPr="00AB39E0" w:rsidRDefault="00C05CE7" w:rsidP="0078527B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Участие в региональном этапе всероссийской олимпиады школьников по биологии и экологии (</w:t>
            </w:r>
            <w:proofErr w:type="gramStart"/>
            <w:r w:rsidRPr="00AB39E0">
              <w:rPr>
                <w:sz w:val="24"/>
                <w:szCs w:val="24"/>
              </w:rPr>
              <w:t>при</w:t>
            </w:r>
            <w:proofErr w:type="gramEnd"/>
            <w:r w:rsidRPr="00AB39E0">
              <w:rPr>
                <w:sz w:val="24"/>
                <w:szCs w:val="24"/>
              </w:rPr>
              <w:t xml:space="preserve"> наличие победителей)</w:t>
            </w:r>
          </w:p>
        </w:tc>
        <w:tc>
          <w:tcPr>
            <w:tcW w:w="2835" w:type="dxa"/>
          </w:tcPr>
          <w:p w:rsidR="00C05CE7" w:rsidRPr="00AB39E0" w:rsidRDefault="00C05CE7" w:rsidP="00C05C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Поездка в г. Якутск на олимпиаду (</w:t>
            </w:r>
            <w:proofErr w:type="gramStart"/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AB39E0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победителей)</w:t>
            </w:r>
          </w:p>
        </w:tc>
      </w:tr>
      <w:tr w:rsidR="00C05CE7" w:rsidRPr="00AB39E0" w:rsidTr="0002567E">
        <w:trPr>
          <w:trHeight w:val="753"/>
        </w:trPr>
        <w:tc>
          <w:tcPr>
            <w:tcW w:w="1384" w:type="dxa"/>
            <w:vMerge/>
            <w:vAlign w:val="center"/>
          </w:tcPr>
          <w:p w:rsidR="00C05CE7" w:rsidRPr="00AB39E0" w:rsidRDefault="00C05CE7" w:rsidP="007852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05CE7" w:rsidRPr="00AB39E0" w:rsidRDefault="00C05CE7" w:rsidP="0078527B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 xml:space="preserve">Лабораторный практикум. </w:t>
            </w:r>
          </w:p>
        </w:tc>
        <w:tc>
          <w:tcPr>
            <w:tcW w:w="2835" w:type="dxa"/>
          </w:tcPr>
          <w:p w:rsidR="00C05CE7" w:rsidRPr="00AB39E0" w:rsidRDefault="00C05CE7" w:rsidP="007852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Работа с лабораторным оборудованием</w:t>
            </w:r>
          </w:p>
        </w:tc>
      </w:tr>
      <w:tr w:rsidR="00C05CE7" w:rsidRPr="00AB39E0" w:rsidTr="0002567E">
        <w:trPr>
          <w:trHeight w:val="457"/>
        </w:trPr>
        <w:tc>
          <w:tcPr>
            <w:tcW w:w="1384" w:type="dxa"/>
            <w:vMerge/>
            <w:vAlign w:val="center"/>
          </w:tcPr>
          <w:p w:rsidR="00C05CE7" w:rsidRPr="00AB39E0" w:rsidRDefault="00C05CE7" w:rsidP="007852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05CE7" w:rsidRPr="00AB39E0" w:rsidRDefault="00C05CE7" w:rsidP="0078527B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Участие в дистанционных творческих конкурсах, викторинах</w:t>
            </w:r>
          </w:p>
        </w:tc>
        <w:tc>
          <w:tcPr>
            <w:tcW w:w="2835" w:type="dxa"/>
          </w:tcPr>
          <w:p w:rsidR="00C05CE7" w:rsidRPr="00AB39E0" w:rsidRDefault="00C05CE7" w:rsidP="007852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Все учащиеся</w:t>
            </w:r>
          </w:p>
        </w:tc>
      </w:tr>
      <w:tr w:rsidR="00C05CE7" w:rsidRPr="00AB39E0" w:rsidTr="0002567E">
        <w:tc>
          <w:tcPr>
            <w:tcW w:w="1384" w:type="dxa"/>
            <w:vMerge w:val="restart"/>
          </w:tcPr>
          <w:p w:rsidR="00C05CE7" w:rsidRPr="00AB39E0" w:rsidRDefault="00C05CE7" w:rsidP="0002567E">
            <w:pPr>
              <w:pStyle w:val="a8"/>
              <w:spacing w:line="360" w:lineRule="auto"/>
              <w:jc w:val="center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Февраль</w:t>
            </w:r>
          </w:p>
        </w:tc>
        <w:tc>
          <w:tcPr>
            <w:tcW w:w="5387" w:type="dxa"/>
          </w:tcPr>
          <w:p w:rsidR="00C05CE7" w:rsidRPr="00AB39E0" w:rsidRDefault="00C05CE7" w:rsidP="0002567E">
            <w:pPr>
              <w:pStyle w:val="a8"/>
              <w:spacing w:line="360" w:lineRule="auto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Проведение недели природы.</w:t>
            </w:r>
          </w:p>
        </w:tc>
        <w:tc>
          <w:tcPr>
            <w:tcW w:w="2835" w:type="dxa"/>
          </w:tcPr>
          <w:p w:rsidR="00C05CE7" w:rsidRPr="00AB39E0" w:rsidRDefault="00C05CE7" w:rsidP="0002567E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Участие учащихся. Ку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кова Т.Г.</w:t>
            </w:r>
          </w:p>
        </w:tc>
      </w:tr>
      <w:tr w:rsidR="00C05CE7" w:rsidRPr="00AB39E0" w:rsidTr="0002567E">
        <w:tc>
          <w:tcPr>
            <w:tcW w:w="1384" w:type="dxa"/>
            <w:vMerge/>
            <w:vAlign w:val="center"/>
          </w:tcPr>
          <w:p w:rsidR="00C05CE7" w:rsidRPr="00AB39E0" w:rsidRDefault="00C05CE7" w:rsidP="000256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05CE7" w:rsidRPr="00AB39E0" w:rsidRDefault="00C05CE7" w:rsidP="0076649E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Подготовка к защите проектов учащихся 5 – 7, 8 б классов (ФГОС)</w:t>
            </w:r>
          </w:p>
        </w:tc>
        <w:tc>
          <w:tcPr>
            <w:tcW w:w="2835" w:type="dxa"/>
          </w:tcPr>
          <w:p w:rsidR="00C05CE7" w:rsidRPr="00AB39E0" w:rsidRDefault="00C05CE7" w:rsidP="0002567E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Кускова Т.Г.</w:t>
            </w:r>
          </w:p>
        </w:tc>
      </w:tr>
      <w:tr w:rsidR="00C05CE7" w:rsidRPr="00AB39E0" w:rsidTr="0002567E">
        <w:tc>
          <w:tcPr>
            <w:tcW w:w="1384" w:type="dxa"/>
            <w:vMerge/>
            <w:vAlign w:val="center"/>
          </w:tcPr>
          <w:p w:rsidR="00C05CE7" w:rsidRPr="00AB39E0" w:rsidRDefault="00C05CE7" w:rsidP="000256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05CE7" w:rsidRPr="00AB39E0" w:rsidRDefault="00C05CE7" w:rsidP="0076649E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Размещение материалов по работе с одаренными детьми на сайте школы</w:t>
            </w:r>
          </w:p>
        </w:tc>
        <w:tc>
          <w:tcPr>
            <w:tcW w:w="2835" w:type="dxa"/>
          </w:tcPr>
          <w:p w:rsidR="00C05CE7" w:rsidRPr="00AB39E0" w:rsidRDefault="00C05CE7" w:rsidP="0002567E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Сбор материала. Кускова Т.Г.</w:t>
            </w:r>
          </w:p>
        </w:tc>
      </w:tr>
      <w:tr w:rsidR="00C05CE7" w:rsidRPr="00AB39E0" w:rsidTr="0002567E">
        <w:tc>
          <w:tcPr>
            <w:tcW w:w="1384" w:type="dxa"/>
            <w:vMerge/>
            <w:vAlign w:val="center"/>
          </w:tcPr>
          <w:p w:rsidR="00C05CE7" w:rsidRPr="00AB39E0" w:rsidRDefault="00C05CE7" w:rsidP="000256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05CE7" w:rsidRPr="00AB39E0" w:rsidRDefault="00C05CE7" w:rsidP="0076649E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Участие в творческих конкурсах проекта «Зн</w:t>
            </w:r>
            <w:r w:rsidRPr="00AB39E0">
              <w:rPr>
                <w:sz w:val="24"/>
                <w:szCs w:val="24"/>
              </w:rPr>
              <w:t>а</w:t>
            </w:r>
            <w:r w:rsidRPr="00AB39E0">
              <w:rPr>
                <w:sz w:val="24"/>
                <w:szCs w:val="24"/>
              </w:rPr>
              <w:t>нио», «</w:t>
            </w:r>
            <w:proofErr w:type="spellStart"/>
            <w:r w:rsidRPr="00AB39E0">
              <w:rPr>
                <w:sz w:val="24"/>
                <w:szCs w:val="24"/>
              </w:rPr>
              <w:t>Инфоурок</w:t>
            </w:r>
            <w:proofErr w:type="spellEnd"/>
            <w:r w:rsidRPr="00AB39E0">
              <w:rPr>
                <w:sz w:val="24"/>
                <w:szCs w:val="24"/>
              </w:rPr>
              <w:t>» и др.</w:t>
            </w:r>
          </w:p>
        </w:tc>
        <w:tc>
          <w:tcPr>
            <w:tcW w:w="2835" w:type="dxa"/>
          </w:tcPr>
          <w:p w:rsidR="00C05CE7" w:rsidRPr="00AB39E0" w:rsidRDefault="00C05CE7" w:rsidP="0002567E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Все учащиеся</w:t>
            </w:r>
          </w:p>
        </w:tc>
      </w:tr>
      <w:tr w:rsidR="00C05CE7" w:rsidRPr="00AB39E0" w:rsidTr="0002567E">
        <w:tc>
          <w:tcPr>
            <w:tcW w:w="1384" w:type="dxa"/>
            <w:vMerge w:val="restart"/>
          </w:tcPr>
          <w:p w:rsidR="00C05CE7" w:rsidRPr="00AB39E0" w:rsidRDefault="00C05CE7" w:rsidP="0002567E">
            <w:pPr>
              <w:pStyle w:val="a8"/>
              <w:spacing w:line="360" w:lineRule="auto"/>
              <w:jc w:val="center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Март</w:t>
            </w:r>
          </w:p>
          <w:p w:rsidR="00C05CE7" w:rsidRPr="00AB39E0" w:rsidRDefault="00C05CE7" w:rsidP="0002567E">
            <w:pPr>
              <w:pStyle w:val="a8"/>
              <w:spacing w:line="360" w:lineRule="auto"/>
              <w:jc w:val="center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 </w:t>
            </w:r>
          </w:p>
        </w:tc>
        <w:tc>
          <w:tcPr>
            <w:tcW w:w="5387" w:type="dxa"/>
          </w:tcPr>
          <w:p w:rsidR="00C05CE7" w:rsidRPr="00AB39E0" w:rsidRDefault="00C05CE7" w:rsidP="0002567E">
            <w:pPr>
              <w:pStyle w:val="a8"/>
              <w:spacing w:line="360" w:lineRule="auto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Защита проектов учащиеся 5 – 7, 8б классов (ФГОС)</w:t>
            </w:r>
          </w:p>
        </w:tc>
        <w:tc>
          <w:tcPr>
            <w:tcW w:w="2835" w:type="dxa"/>
          </w:tcPr>
          <w:p w:rsidR="00C05CE7" w:rsidRPr="00AB39E0" w:rsidRDefault="00C05CE7" w:rsidP="0002567E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Все учащиеся</w:t>
            </w:r>
          </w:p>
        </w:tc>
      </w:tr>
      <w:tr w:rsidR="00C05CE7" w:rsidRPr="00AB39E0" w:rsidTr="0002567E">
        <w:tc>
          <w:tcPr>
            <w:tcW w:w="1384" w:type="dxa"/>
            <w:vMerge/>
          </w:tcPr>
          <w:p w:rsidR="00C05CE7" w:rsidRPr="00AB39E0" w:rsidRDefault="00C05CE7" w:rsidP="0002567E">
            <w:pPr>
              <w:pStyle w:val="a8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C05CE7" w:rsidRPr="00AB39E0" w:rsidRDefault="00C05CE7" w:rsidP="0076649E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Организация психолого-педагогического просв</w:t>
            </w:r>
            <w:r w:rsidRPr="00AB39E0">
              <w:rPr>
                <w:sz w:val="24"/>
                <w:szCs w:val="24"/>
              </w:rPr>
              <w:t>е</w:t>
            </w:r>
            <w:r w:rsidRPr="00AB39E0">
              <w:rPr>
                <w:sz w:val="24"/>
                <w:szCs w:val="24"/>
              </w:rPr>
              <w:t>щения родителей талантливых и одарённых школьников</w:t>
            </w:r>
          </w:p>
        </w:tc>
        <w:tc>
          <w:tcPr>
            <w:tcW w:w="2835" w:type="dxa"/>
          </w:tcPr>
          <w:p w:rsidR="00C05CE7" w:rsidRPr="00AB39E0" w:rsidRDefault="00C05CE7" w:rsidP="0076649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Выступление на общ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школьном родительском собрании. Кускова Т.Г.</w:t>
            </w:r>
          </w:p>
        </w:tc>
      </w:tr>
      <w:tr w:rsidR="00C05CE7" w:rsidRPr="00AB39E0" w:rsidTr="0002567E">
        <w:tc>
          <w:tcPr>
            <w:tcW w:w="1384" w:type="dxa"/>
            <w:vMerge w:val="restart"/>
            <w:vAlign w:val="center"/>
          </w:tcPr>
          <w:p w:rsidR="00C05CE7" w:rsidRPr="00AB39E0" w:rsidRDefault="00C05CE7" w:rsidP="0002567E">
            <w:pPr>
              <w:pStyle w:val="a8"/>
              <w:spacing w:line="360" w:lineRule="auto"/>
              <w:jc w:val="center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Апрель</w:t>
            </w:r>
          </w:p>
          <w:p w:rsidR="00C05CE7" w:rsidRPr="00AB39E0" w:rsidRDefault="00C05CE7" w:rsidP="0002567E">
            <w:pPr>
              <w:pStyle w:val="a8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C05CE7" w:rsidRPr="00AB39E0" w:rsidRDefault="00C05CE7" w:rsidP="0002567E">
            <w:pPr>
              <w:pStyle w:val="a8"/>
              <w:spacing w:line="360" w:lineRule="auto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Презентация итогов работы с одаренными детьми</w:t>
            </w:r>
          </w:p>
        </w:tc>
        <w:tc>
          <w:tcPr>
            <w:tcW w:w="2835" w:type="dxa"/>
          </w:tcPr>
          <w:p w:rsidR="00C05CE7" w:rsidRPr="00AB39E0" w:rsidRDefault="00C05CE7" w:rsidP="0002567E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C05CE7" w:rsidRPr="00AB39E0" w:rsidTr="0002567E">
        <w:tc>
          <w:tcPr>
            <w:tcW w:w="1384" w:type="dxa"/>
            <w:vMerge/>
            <w:vAlign w:val="center"/>
          </w:tcPr>
          <w:p w:rsidR="00C05CE7" w:rsidRPr="00AB39E0" w:rsidRDefault="00C05CE7" w:rsidP="000256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C05CE7" w:rsidRPr="00AB39E0" w:rsidRDefault="00C05CE7" w:rsidP="0076649E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Участие в творческих конкурсах проекта «Зн</w:t>
            </w:r>
            <w:r w:rsidRPr="00AB39E0">
              <w:rPr>
                <w:sz w:val="24"/>
                <w:szCs w:val="24"/>
              </w:rPr>
              <w:t>а</w:t>
            </w:r>
            <w:r w:rsidRPr="00AB39E0">
              <w:rPr>
                <w:sz w:val="24"/>
                <w:szCs w:val="24"/>
              </w:rPr>
              <w:t>нио», «</w:t>
            </w:r>
            <w:proofErr w:type="spellStart"/>
            <w:r w:rsidRPr="00AB39E0">
              <w:rPr>
                <w:sz w:val="24"/>
                <w:szCs w:val="24"/>
              </w:rPr>
              <w:t>Инфоурок</w:t>
            </w:r>
            <w:proofErr w:type="spellEnd"/>
            <w:r w:rsidRPr="00AB39E0">
              <w:rPr>
                <w:sz w:val="24"/>
                <w:szCs w:val="24"/>
              </w:rPr>
              <w:t>» и др.</w:t>
            </w:r>
          </w:p>
        </w:tc>
        <w:tc>
          <w:tcPr>
            <w:tcW w:w="2835" w:type="dxa"/>
          </w:tcPr>
          <w:p w:rsidR="00C05CE7" w:rsidRPr="00AB39E0" w:rsidRDefault="00C05CE7" w:rsidP="0002567E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Все учащиеся</w:t>
            </w:r>
          </w:p>
        </w:tc>
      </w:tr>
      <w:tr w:rsidR="00C05CE7" w:rsidRPr="00AB39E0" w:rsidTr="0002567E">
        <w:tc>
          <w:tcPr>
            <w:tcW w:w="1384" w:type="dxa"/>
            <w:vMerge w:val="restart"/>
          </w:tcPr>
          <w:p w:rsidR="00C05CE7" w:rsidRPr="00AB39E0" w:rsidRDefault="00C05CE7" w:rsidP="0002567E">
            <w:pPr>
              <w:pStyle w:val="a8"/>
              <w:spacing w:line="360" w:lineRule="auto"/>
              <w:jc w:val="center"/>
              <w:rPr>
                <w:sz w:val="24"/>
                <w:szCs w:val="24"/>
              </w:rPr>
            </w:pPr>
          </w:p>
          <w:p w:rsidR="00C05CE7" w:rsidRPr="00AB39E0" w:rsidRDefault="00C05CE7" w:rsidP="0002567E">
            <w:pPr>
              <w:pStyle w:val="a8"/>
              <w:spacing w:line="360" w:lineRule="auto"/>
              <w:jc w:val="center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Май</w:t>
            </w:r>
          </w:p>
        </w:tc>
        <w:tc>
          <w:tcPr>
            <w:tcW w:w="5387" w:type="dxa"/>
          </w:tcPr>
          <w:p w:rsidR="00C05CE7" w:rsidRPr="00AB39E0" w:rsidRDefault="00C05CE7" w:rsidP="0076649E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Создание мониторинга результативности работы с одарёнными детьми</w:t>
            </w:r>
          </w:p>
        </w:tc>
        <w:tc>
          <w:tcPr>
            <w:tcW w:w="2835" w:type="dxa"/>
          </w:tcPr>
          <w:p w:rsidR="00C05CE7" w:rsidRPr="00AB39E0" w:rsidRDefault="00C05CE7" w:rsidP="0002567E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 xml:space="preserve">График </w:t>
            </w:r>
          </w:p>
        </w:tc>
      </w:tr>
      <w:tr w:rsidR="00C05CE7" w:rsidRPr="00AB39E0" w:rsidTr="0002567E">
        <w:tc>
          <w:tcPr>
            <w:tcW w:w="1384" w:type="dxa"/>
            <w:vMerge/>
            <w:vAlign w:val="center"/>
          </w:tcPr>
          <w:p w:rsidR="00C05CE7" w:rsidRPr="00AB39E0" w:rsidRDefault="00C05CE7" w:rsidP="0002567E">
            <w:pPr>
              <w:pStyle w:val="a8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C05CE7" w:rsidRPr="00AB39E0" w:rsidRDefault="00C05CE7" w:rsidP="0076649E">
            <w:pPr>
              <w:pStyle w:val="a8"/>
              <w:rPr>
                <w:sz w:val="24"/>
                <w:szCs w:val="24"/>
              </w:rPr>
            </w:pPr>
            <w:r w:rsidRPr="00AB39E0">
              <w:rPr>
                <w:sz w:val="24"/>
                <w:szCs w:val="24"/>
              </w:rPr>
              <w:t>Оформление стенгазеты о проделанной работе</w:t>
            </w:r>
          </w:p>
        </w:tc>
        <w:tc>
          <w:tcPr>
            <w:tcW w:w="2835" w:type="dxa"/>
          </w:tcPr>
          <w:p w:rsidR="00C05CE7" w:rsidRPr="00AB39E0" w:rsidRDefault="00C05CE7" w:rsidP="0002567E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Выпуск газеты. Отве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 xml:space="preserve">сенные по параллели. </w:t>
            </w:r>
          </w:p>
        </w:tc>
      </w:tr>
      <w:tr w:rsidR="00C05CE7" w:rsidRPr="00AB39E0" w:rsidTr="0002567E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835" w:type="dxa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05CE7" w:rsidRPr="00AB39E0" w:rsidRDefault="00C05CE7" w:rsidP="0002567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39E0" w:rsidRPr="00AB39E0" w:rsidRDefault="00AB39E0" w:rsidP="00AB39E0">
      <w:pPr>
        <w:pStyle w:val="a8"/>
        <w:jc w:val="right"/>
        <w:rPr>
          <w:rStyle w:val="a9"/>
          <w:i/>
          <w:sz w:val="24"/>
          <w:szCs w:val="24"/>
        </w:rPr>
      </w:pPr>
    </w:p>
    <w:p w:rsidR="00AB39E0" w:rsidRPr="00AB39E0" w:rsidRDefault="00AB39E0" w:rsidP="00AB39E0">
      <w:pPr>
        <w:pStyle w:val="a8"/>
        <w:jc w:val="center"/>
        <w:rPr>
          <w:rStyle w:val="a9"/>
          <w:i/>
          <w:sz w:val="24"/>
          <w:szCs w:val="24"/>
        </w:rPr>
      </w:pPr>
      <w:r w:rsidRPr="00AB39E0">
        <w:rPr>
          <w:rStyle w:val="a9"/>
          <w:i/>
          <w:sz w:val="24"/>
          <w:szCs w:val="24"/>
        </w:rPr>
        <w:t>Таланты трудно распознать,</w:t>
      </w:r>
      <w:r w:rsidRPr="00AB39E0">
        <w:rPr>
          <w:b/>
          <w:bCs/>
          <w:i/>
          <w:sz w:val="24"/>
          <w:szCs w:val="24"/>
        </w:rPr>
        <w:br/>
      </w:r>
      <w:r w:rsidRPr="00AB39E0">
        <w:rPr>
          <w:rStyle w:val="a9"/>
          <w:i/>
          <w:sz w:val="24"/>
          <w:szCs w:val="24"/>
        </w:rPr>
        <w:t>Не всякий может в них поверить.</w:t>
      </w:r>
      <w:r w:rsidRPr="00AB39E0">
        <w:rPr>
          <w:b/>
          <w:bCs/>
          <w:i/>
          <w:sz w:val="24"/>
          <w:szCs w:val="24"/>
        </w:rPr>
        <w:br/>
      </w:r>
      <w:r w:rsidRPr="00AB39E0">
        <w:rPr>
          <w:rStyle w:val="a9"/>
          <w:i/>
          <w:sz w:val="24"/>
          <w:szCs w:val="24"/>
        </w:rPr>
        <w:t>Таланты надо воспитать,</w:t>
      </w:r>
      <w:r w:rsidRPr="00AB39E0">
        <w:rPr>
          <w:b/>
          <w:bCs/>
          <w:i/>
          <w:sz w:val="24"/>
          <w:szCs w:val="24"/>
        </w:rPr>
        <w:br/>
      </w:r>
      <w:r w:rsidRPr="00AB39E0">
        <w:rPr>
          <w:rStyle w:val="a9"/>
          <w:i/>
          <w:sz w:val="24"/>
          <w:szCs w:val="24"/>
        </w:rPr>
        <w:t>Их надо развивать, в них верить!</w:t>
      </w:r>
    </w:p>
    <w:p w:rsidR="00C05CE7" w:rsidRPr="00AB39E0" w:rsidRDefault="00C05CE7" w:rsidP="00AB39E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B39E0" w:rsidRPr="00AB39E0" w:rsidRDefault="00AB39E0" w:rsidP="00AB39E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355D1" w:rsidRPr="00AB39E0" w:rsidRDefault="00C355D1" w:rsidP="00C355D1">
      <w:pPr>
        <w:spacing w:before="100" w:beforeAutospacing="1" w:after="100" w:afterAutospacing="1" w:line="360" w:lineRule="auto"/>
        <w:ind w:left="9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B39E0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Формы проведения мониторинга реализации работы с одаренными детьми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40"/>
        <w:gridCol w:w="6077"/>
        <w:gridCol w:w="2871"/>
      </w:tblGrid>
      <w:tr w:rsidR="00AB39E0" w:rsidRPr="00AB39E0" w:rsidTr="00AB39E0">
        <w:trPr>
          <w:trHeight w:val="277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Default="00AB39E0" w:rsidP="0002567E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B39E0" w:rsidRPr="00AB39E0" w:rsidRDefault="00AB39E0" w:rsidP="00AB39E0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B39E0" w:rsidRPr="00AB39E0" w:rsidRDefault="00AB39E0" w:rsidP="0002567E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</w:t>
            </w:r>
          </w:p>
          <w:p w:rsidR="00AB39E0" w:rsidRPr="00AB39E0" w:rsidRDefault="00AB39E0" w:rsidP="0002567E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Pr="00AB39E0" w:rsidRDefault="00AB39E0" w:rsidP="0002567E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AB39E0" w:rsidRPr="00AB39E0" w:rsidTr="00AB39E0">
        <w:trPr>
          <w:trHeight w:val="29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P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B39E0" w:rsidRP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Предметные олимпиады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P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год</w:t>
            </w:r>
          </w:p>
        </w:tc>
      </w:tr>
      <w:tr w:rsidR="00AB39E0" w:rsidRPr="00AB39E0" w:rsidTr="00AB39E0">
        <w:trPr>
          <w:trHeight w:val="29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AB39E0" w:rsidRP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B39E0" w:rsidRPr="00AB39E0" w:rsidRDefault="00AB39E0" w:rsidP="00AB39E0">
            <w:pPr>
              <w:spacing w:before="100" w:beforeAutospacing="1" w:after="100" w:afterAutospacing="1" w:line="240" w:lineRule="auto"/>
              <w:ind w:left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Общешкольная НПК достижений учащихся в исследов</w:t>
            </w:r>
            <w:r w:rsidRPr="00AB39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B39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тельской работе «Шаг в будущее»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P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год</w:t>
            </w:r>
          </w:p>
        </w:tc>
      </w:tr>
      <w:tr w:rsidR="00AB39E0" w:rsidRPr="00AB39E0" w:rsidTr="00AB39E0">
        <w:trPr>
          <w:trHeight w:val="83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AB39E0" w:rsidRP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B39E0" w:rsidRPr="00AB39E0" w:rsidRDefault="00AB39E0" w:rsidP="00AB39E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Общешкольная конференция по защите проектов учащи</w:t>
            </w:r>
            <w:r w:rsidRPr="00AB39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AB39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классов ФГОС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P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год</w:t>
            </w:r>
          </w:p>
        </w:tc>
      </w:tr>
      <w:tr w:rsidR="00AB39E0" w:rsidRPr="00AB39E0" w:rsidTr="00AB39E0">
        <w:trPr>
          <w:trHeight w:val="56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P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B39E0" w:rsidRP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Предметные недели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P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плану работы школы.</w:t>
            </w:r>
          </w:p>
        </w:tc>
      </w:tr>
      <w:tr w:rsidR="00AB39E0" w:rsidRPr="00AB39E0" w:rsidTr="00AB39E0">
        <w:trPr>
          <w:trHeight w:val="56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Pr="00AB39E0" w:rsidRDefault="00AB39E0" w:rsidP="00AB39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39E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B39E0" w:rsidRPr="006C4816" w:rsidRDefault="00AB39E0" w:rsidP="00AB39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81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 планов индивидуальной работы с детьми;</w:t>
            </w:r>
          </w:p>
          <w:p w:rsidR="00AB39E0" w:rsidRPr="006C4816" w:rsidRDefault="00AB39E0" w:rsidP="00AB39E0">
            <w:pPr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проведения занятий с детьми; </w:t>
            </w:r>
          </w:p>
          <w:p w:rsidR="00AB39E0" w:rsidRPr="006C4816" w:rsidRDefault="00AB39E0" w:rsidP="00AB39E0">
            <w:pPr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816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форм, методов, приёмов работы;</w:t>
            </w:r>
          </w:p>
          <w:p w:rsidR="00AB39E0" w:rsidRPr="006C4816" w:rsidRDefault="00AB39E0" w:rsidP="00AB39E0">
            <w:pPr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816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мониторинга результативности работы с одарёнными детьми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Pr="00AB39E0" w:rsidRDefault="00AB39E0" w:rsidP="00AB39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</w:tc>
      </w:tr>
      <w:tr w:rsidR="00AB39E0" w:rsidRPr="00AB39E0" w:rsidTr="00AB39E0">
        <w:trPr>
          <w:trHeight w:val="568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P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B39E0" w:rsidRPr="00AB39E0" w:rsidRDefault="00AB39E0" w:rsidP="00AB39E0">
            <w:pPr>
              <w:spacing w:before="100" w:beforeAutospacing="1" w:after="100" w:afterAutospacing="1" w:line="360" w:lineRule="auto"/>
              <w:ind w:lef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 отчёт из опыта работы с одарёнными детьми.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P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Педсовет, совещание.</w:t>
            </w:r>
          </w:p>
        </w:tc>
      </w:tr>
      <w:tr w:rsidR="00AB39E0" w:rsidRPr="00AB39E0" w:rsidTr="00AB39E0">
        <w:trPr>
          <w:trHeight w:val="46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P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B39E0" w:rsidRP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Тематические конкурсы, викторины, выставки.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P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плану работы.</w:t>
            </w:r>
          </w:p>
        </w:tc>
      </w:tr>
      <w:tr w:rsidR="00AB39E0" w:rsidRPr="00AB39E0" w:rsidTr="00AB39E0">
        <w:trPr>
          <w:trHeight w:val="12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Pr="00AB39E0" w:rsidRDefault="00AB39E0" w:rsidP="00AB39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AB39E0" w:rsidRPr="006C4816" w:rsidRDefault="00AB39E0" w:rsidP="00AB39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8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работы с одаренными учащимися, перспективы в работе 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Pr="00AB39E0" w:rsidRDefault="00AB39E0" w:rsidP="00AB39E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AB39E0" w:rsidRPr="00AB39E0" w:rsidTr="00AB39E0">
        <w:trPr>
          <w:trHeight w:val="58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B39E0" w:rsidRP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39E0" w:rsidRPr="00AB39E0" w:rsidRDefault="00AB39E0" w:rsidP="00AB39E0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941EC" w:rsidRDefault="00A941EC" w:rsidP="00A941EC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литературы:</w:t>
      </w:r>
    </w:p>
    <w:p w:rsidR="00AB39E0" w:rsidRPr="00AB39E0" w:rsidRDefault="00AB39E0" w:rsidP="0076649E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Бурменской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Г.В. и </w:t>
      </w:r>
      <w:r w:rsidRPr="00AB39E0">
        <w:rPr>
          <w:rFonts w:ascii="Times New Roman" w:hAnsi="Times New Roman" w:cs="Times New Roman"/>
          <w:sz w:val="24"/>
          <w:szCs w:val="24"/>
        </w:rPr>
        <w:t>Слуцкого</w:t>
      </w:r>
      <w:r>
        <w:rPr>
          <w:rFonts w:ascii="Times New Roman" w:hAnsi="Times New Roman" w:cs="Times New Roman"/>
          <w:sz w:val="24"/>
          <w:szCs w:val="24"/>
        </w:rPr>
        <w:t xml:space="preserve"> В.М</w:t>
      </w:r>
      <w:r w:rsidRPr="00AB39E0">
        <w:rPr>
          <w:rFonts w:ascii="Times New Roman" w:hAnsi="Times New Roman" w:cs="Times New Roman"/>
          <w:sz w:val="24"/>
          <w:szCs w:val="24"/>
        </w:rPr>
        <w:t xml:space="preserve">. Одаренные дети — М., 1991. </w:t>
      </w:r>
    </w:p>
    <w:p w:rsidR="00AB39E0" w:rsidRPr="00AB39E0" w:rsidRDefault="00AB39E0" w:rsidP="007664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39E0">
        <w:rPr>
          <w:rFonts w:ascii="Times New Roman" w:eastAsia="Times New Roman" w:hAnsi="Times New Roman" w:cs="Times New Roman"/>
          <w:sz w:val="24"/>
          <w:szCs w:val="24"/>
        </w:rPr>
        <w:t xml:space="preserve">2. Воронин В.Н. Интеллект и </w:t>
      </w:r>
      <w:proofErr w:type="spellStart"/>
      <w:r w:rsidRPr="00AB39E0">
        <w:rPr>
          <w:rFonts w:ascii="Times New Roman" w:eastAsia="Times New Roman" w:hAnsi="Times New Roman" w:cs="Times New Roman"/>
          <w:sz w:val="24"/>
          <w:szCs w:val="24"/>
        </w:rPr>
        <w:t>креативность</w:t>
      </w:r>
      <w:proofErr w:type="spellEnd"/>
      <w:r w:rsidRPr="00AB39E0">
        <w:rPr>
          <w:rFonts w:ascii="Times New Roman" w:eastAsia="Times New Roman" w:hAnsi="Times New Roman" w:cs="Times New Roman"/>
          <w:sz w:val="24"/>
          <w:szCs w:val="24"/>
        </w:rPr>
        <w:t xml:space="preserve"> в межличностном взаимодействии. – Москва, 2004. </w:t>
      </w:r>
      <w:r w:rsidRPr="00AB39E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3</w:t>
      </w:r>
      <w:r w:rsidRPr="00AB39E0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AB39E0">
        <w:rPr>
          <w:rFonts w:ascii="Times New Roman" w:hAnsi="Times New Roman" w:cs="Times New Roman"/>
          <w:sz w:val="24"/>
          <w:szCs w:val="24"/>
        </w:rPr>
        <w:t>Гильбух</w:t>
      </w:r>
      <w:proofErr w:type="spellEnd"/>
      <w:r w:rsidRPr="00AB39E0">
        <w:rPr>
          <w:rFonts w:ascii="Times New Roman" w:hAnsi="Times New Roman" w:cs="Times New Roman"/>
          <w:sz w:val="24"/>
          <w:szCs w:val="24"/>
        </w:rPr>
        <w:t xml:space="preserve"> Ю.З. Внимание: одаренные дети. — М., 1991. </w:t>
      </w:r>
    </w:p>
    <w:p w:rsidR="00AB39E0" w:rsidRPr="00AB39E0" w:rsidRDefault="00AB39E0" w:rsidP="0076649E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Ловкова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Т.А</w:t>
      </w: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Подготовка к олимпиадам по биологии.8-11 </w:t>
      </w:r>
      <w:proofErr w:type="spellStart"/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классы</w:t>
      </w:r>
      <w:proofErr w:type="gramStart"/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.-</w:t>
      </w:r>
      <w:proofErr w:type="gramEnd"/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.: Айрис-пресс,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39E0">
        <w:rPr>
          <w:rFonts w:ascii="Times New Roman" w:eastAsia="Times New Roman" w:hAnsi="Times New Roman" w:cs="Times New Roman"/>
          <w:color w:val="000000"/>
          <w:sz w:val="24"/>
          <w:szCs w:val="24"/>
        </w:rPr>
        <w:t>2008.-128с.</w:t>
      </w:r>
    </w:p>
    <w:p w:rsidR="00AB39E0" w:rsidRPr="00AB39E0" w:rsidRDefault="00AB39E0" w:rsidP="007664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B39E0">
        <w:rPr>
          <w:rFonts w:ascii="Times New Roman" w:hAnsi="Times New Roman" w:cs="Times New Roman"/>
          <w:sz w:val="24"/>
          <w:szCs w:val="24"/>
        </w:rPr>
        <w:t>. Савенков А.И. Путь к одаренности // Питер, 2004.</w:t>
      </w:r>
    </w:p>
    <w:p w:rsidR="00AB39E0" w:rsidRPr="00AB39E0" w:rsidRDefault="0029180C" w:rsidP="00AB39E0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hyperlink r:id="rId8" w:history="1">
        <w:r w:rsidR="00AB39E0" w:rsidRPr="00AB39E0">
          <w:rPr>
            <w:rStyle w:val="a7"/>
            <w:rFonts w:ascii="Times New Roman" w:hAnsi="Times New Roman" w:cs="Times New Roman"/>
            <w:sz w:val="24"/>
            <w:szCs w:val="24"/>
          </w:rPr>
          <w:t>http://nsportal.ru</w:t>
        </w:r>
      </w:hyperlink>
    </w:p>
    <w:p w:rsidR="00AB39E0" w:rsidRPr="00AB39E0" w:rsidRDefault="0029180C" w:rsidP="00AB39E0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hyperlink r:id="rId9" w:history="1">
        <w:r w:rsidR="00AB39E0" w:rsidRPr="00AB39E0">
          <w:rPr>
            <w:rStyle w:val="a7"/>
            <w:rFonts w:ascii="Times New Roman" w:hAnsi="Times New Roman" w:cs="Times New Roman"/>
            <w:sz w:val="24"/>
            <w:szCs w:val="24"/>
          </w:rPr>
          <w:t>http://pedsovet.su/</w:t>
        </w:r>
      </w:hyperlink>
    </w:p>
    <w:p w:rsidR="00A941EC" w:rsidRDefault="00A941EC" w:rsidP="00A941EC">
      <w:pPr>
        <w:spacing w:before="100" w:beforeAutospacing="1" w:after="100" w:afterAutospacing="1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C05CE7" w:rsidRPr="00AB39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C05CE7" w:rsidRPr="00AB39E0">
        <w:rPr>
          <w:rFonts w:ascii="Times New Roman" w:hAnsi="Times New Roman" w:cs="Times New Roman"/>
          <w:sz w:val="24"/>
          <w:szCs w:val="24"/>
        </w:rPr>
        <w:t>1</w:t>
      </w:r>
    </w:p>
    <w:p w:rsidR="00C355D1" w:rsidRPr="00AB39E0" w:rsidRDefault="00C05CE7" w:rsidP="00A941EC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39E0">
        <w:rPr>
          <w:rFonts w:ascii="Times New Roman" w:hAnsi="Times New Roman" w:cs="Times New Roman"/>
          <w:sz w:val="24"/>
          <w:szCs w:val="24"/>
        </w:rPr>
        <w:t xml:space="preserve">БАЗА </w:t>
      </w:r>
      <w:r w:rsidR="00C355D1" w:rsidRPr="00AB39E0">
        <w:rPr>
          <w:rFonts w:ascii="Times New Roman" w:hAnsi="Times New Roman" w:cs="Times New Roman"/>
          <w:sz w:val="24"/>
          <w:szCs w:val="24"/>
        </w:rPr>
        <w:t>ОДАРЕННЫХ ДЕТЕЙ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"/>
        <w:gridCol w:w="2930"/>
        <w:gridCol w:w="1239"/>
        <w:gridCol w:w="2567"/>
        <w:gridCol w:w="2073"/>
      </w:tblGrid>
      <w:tr w:rsidR="00C355D1" w:rsidRPr="00AB39E0" w:rsidTr="0002567E">
        <w:tc>
          <w:tcPr>
            <w:tcW w:w="762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30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239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67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2073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</w:tr>
      <w:tr w:rsidR="00C355D1" w:rsidRPr="00AB39E0" w:rsidTr="0002567E">
        <w:tc>
          <w:tcPr>
            <w:tcW w:w="762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0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D1" w:rsidRPr="00AB39E0" w:rsidTr="0002567E">
        <w:tc>
          <w:tcPr>
            <w:tcW w:w="762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0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D1" w:rsidRPr="00AB39E0" w:rsidTr="0002567E">
        <w:tc>
          <w:tcPr>
            <w:tcW w:w="762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0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D1" w:rsidRPr="00AB39E0" w:rsidTr="0002567E">
        <w:tc>
          <w:tcPr>
            <w:tcW w:w="762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0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D1" w:rsidRPr="00AB39E0" w:rsidTr="0002567E">
        <w:tc>
          <w:tcPr>
            <w:tcW w:w="762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9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0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D1" w:rsidRPr="00AB39E0" w:rsidTr="0002567E">
        <w:tc>
          <w:tcPr>
            <w:tcW w:w="762" w:type="dxa"/>
          </w:tcPr>
          <w:p w:rsidR="00C355D1" w:rsidRPr="00AB39E0" w:rsidRDefault="00A941EC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0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</w:tcPr>
          <w:p w:rsidR="00C355D1" w:rsidRPr="00AB39E0" w:rsidRDefault="00C355D1" w:rsidP="00AB39E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20FA" w:rsidRPr="00A941EC" w:rsidRDefault="007320FA" w:rsidP="00AB39E0">
      <w:pPr>
        <w:tabs>
          <w:tab w:val="left" w:pos="529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320FA" w:rsidRPr="00AB39E0" w:rsidRDefault="007320FA" w:rsidP="00AB39E0">
      <w:pPr>
        <w:tabs>
          <w:tab w:val="left" w:pos="52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20FA" w:rsidRPr="00AB39E0" w:rsidRDefault="007320FA" w:rsidP="00AB39E0">
      <w:pPr>
        <w:tabs>
          <w:tab w:val="left" w:pos="52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20FA" w:rsidRPr="00AB39E0" w:rsidRDefault="007320FA" w:rsidP="00AB39E0">
      <w:pPr>
        <w:tabs>
          <w:tab w:val="left" w:pos="52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20FA" w:rsidRPr="00AB39E0" w:rsidRDefault="007320FA" w:rsidP="00AB39E0">
      <w:pPr>
        <w:tabs>
          <w:tab w:val="left" w:pos="52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75C2" w:rsidRPr="00AB39E0" w:rsidRDefault="000B75C2" w:rsidP="00AB39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0B75C2" w:rsidRPr="00AB39E0" w:rsidSect="0078527B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1EC" w:rsidRDefault="00A941EC" w:rsidP="00A941EC">
      <w:pPr>
        <w:spacing w:after="0" w:line="240" w:lineRule="auto"/>
      </w:pPr>
      <w:r>
        <w:separator/>
      </w:r>
    </w:p>
  </w:endnote>
  <w:endnote w:type="continuationSeparator" w:id="0">
    <w:p w:rsidR="00A941EC" w:rsidRDefault="00A941EC" w:rsidP="00A94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1EC" w:rsidRDefault="00A941EC" w:rsidP="00A941EC">
      <w:pPr>
        <w:spacing w:after="0" w:line="240" w:lineRule="auto"/>
      </w:pPr>
      <w:r>
        <w:separator/>
      </w:r>
    </w:p>
  </w:footnote>
  <w:footnote w:type="continuationSeparator" w:id="0">
    <w:p w:rsidR="00A941EC" w:rsidRDefault="00A941EC" w:rsidP="00A941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913188"/>
      <w:docPartObj>
        <w:docPartGallery w:val="Page Numbers (Top of Page)"/>
        <w:docPartUnique/>
      </w:docPartObj>
    </w:sdtPr>
    <w:sdtContent>
      <w:p w:rsidR="00A941EC" w:rsidRDefault="0029180C">
        <w:pPr>
          <w:pStyle w:val="ab"/>
          <w:jc w:val="right"/>
        </w:pPr>
        <w:fldSimple w:instr=" PAGE   \* MERGEFORMAT ">
          <w:r w:rsidR="00C11A35">
            <w:rPr>
              <w:noProof/>
            </w:rPr>
            <w:t>1</w:t>
          </w:r>
        </w:fldSimple>
      </w:p>
    </w:sdtContent>
  </w:sdt>
  <w:p w:rsidR="00A941EC" w:rsidRDefault="00A941E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/>
        <w:sz w:val="20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011C2A96"/>
    <w:multiLevelType w:val="hybridMultilevel"/>
    <w:tmpl w:val="0C70A4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BC9F0A"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2AB0578"/>
    <w:multiLevelType w:val="hybridMultilevel"/>
    <w:tmpl w:val="D6921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577E64"/>
    <w:multiLevelType w:val="hybridMultilevel"/>
    <w:tmpl w:val="E1287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201DEF"/>
    <w:multiLevelType w:val="multilevel"/>
    <w:tmpl w:val="02C47C4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C924C3"/>
    <w:multiLevelType w:val="hybridMultilevel"/>
    <w:tmpl w:val="FB12AAB4"/>
    <w:lvl w:ilvl="0" w:tplc="7DE2CE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1B5471"/>
    <w:multiLevelType w:val="multilevel"/>
    <w:tmpl w:val="8140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6D2BB1"/>
    <w:multiLevelType w:val="multilevel"/>
    <w:tmpl w:val="B7945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890301"/>
    <w:multiLevelType w:val="multilevel"/>
    <w:tmpl w:val="E6EC8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ABD01BD"/>
    <w:multiLevelType w:val="multilevel"/>
    <w:tmpl w:val="A7282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030249"/>
    <w:multiLevelType w:val="hybridMultilevel"/>
    <w:tmpl w:val="FA3A4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E95AE2"/>
    <w:multiLevelType w:val="multilevel"/>
    <w:tmpl w:val="3AA8C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A732FB"/>
    <w:multiLevelType w:val="hybridMultilevel"/>
    <w:tmpl w:val="EBB87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EF0F21"/>
    <w:multiLevelType w:val="hybridMultilevel"/>
    <w:tmpl w:val="61B6F5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541FFD"/>
    <w:multiLevelType w:val="hybridMultilevel"/>
    <w:tmpl w:val="33D03BE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F8B13B0"/>
    <w:multiLevelType w:val="hybridMultilevel"/>
    <w:tmpl w:val="1A92D5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4235069"/>
    <w:multiLevelType w:val="multilevel"/>
    <w:tmpl w:val="1EB20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53158C7"/>
    <w:multiLevelType w:val="multilevel"/>
    <w:tmpl w:val="299A4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BD5774"/>
    <w:multiLevelType w:val="hybridMultilevel"/>
    <w:tmpl w:val="95FA2B3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3932E37"/>
    <w:multiLevelType w:val="hybridMultilevel"/>
    <w:tmpl w:val="87C888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B3C0178"/>
    <w:multiLevelType w:val="hybridMultilevel"/>
    <w:tmpl w:val="545CE2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A473AA"/>
    <w:multiLevelType w:val="hybridMultilevel"/>
    <w:tmpl w:val="27344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E0975E2"/>
    <w:multiLevelType w:val="hybridMultilevel"/>
    <w:tmpl w:val="80104F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962C33"/>
    <w:multiLevelType w:val="hybridMultilevel"/>
    <w:tmpl w:val="839C9EC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32A307D"/>
    <w:multiLevelType w:val="hybridMultilevel"/>
    <w:tmpl w:val="E924A7B4"/>
    <w:lvl w:ilvl="0" w:tplc="B0CC053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54DD6D76"/>
    <w:multiLevelType w:val="hybridMultilevel"/>
    <w:tmpl w:val="2C38D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716F46"/>
    <w:multiLevelType w:val="hybridMultilevel"/>
    <w:tmpl w:val="5F34A430"/>
    <w:lvl w:ilvl="0" w:tplc="B0CC05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832B56"/>
    <w:multiLevelType w:val="hybridMultilevel"/>
    <w:tmpl w:val="9B4E9B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4FF503C"/>
    <w:multiLevelType w:val="hybridMultilevel"/>
    <w:tmpl w:val="2F9A98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792BF9"/>
    <w:multiLevelType w:val="hybridMultilevel"/>
    <w:tmpl w:val="AD960654"/>
    <w:lvl w:ilvl="0" w:tplc="2B888E7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225AB5"/>
    <w:multiLevelType w:val="multilevel"/>
    <w:tmpl w:val="54DA8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E4636AF"/>
    <w:multiLevelType w:val="multilevel"/>
    <w:tmpl w:val="14102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E62718A"/>
    <w:multiLevelType w:val="hybridMultilevel"/>
    <w:tmpl w:val="1DA494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800AFC"/>
    <w:multiLevelType w:val="multilevel"/>
    <w:tmpl w:val="3B442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3E0387B"/>
    <w:multiLevelType w:val="multilevel"/>
    <w:tmpl w:val="B5A4C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B77307"/>
    <w:multiLevelType w:val="hybridMultilevel"/>
    <w:tmpl w:val="3BD25940"/>
    <w:lvl w:ilvl="0" w:tplc="2FE273A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891A25"/>
    <w:multiLevelType w:val="multilevel"/>
    <w:tmpl w:val="4994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38"/>
  </w:num>
  <w:num w:numId="8">
    <w:abstractNumId w:val="5"/>
  </w:num>
  <w:num w:numId="9">
    <w:abstractNumId w:val="32"/>
  </w:num>
  <w:num w:numId="10">
    <w:abstractNumId w:val="6"/>
  </w:num>
  <w:num w:numId="11">
    <w:abstractNumId w:val="25"/>
  </w:num>
  <w:num w:numId="12">
    <w:abstractNumId w:val="12"/>
  </w:num>
  <w:num w:numId="13">
    <w:abstractNumId w:val="13"/>
  </w:num>
  <w:num w:numId="14">
    <w:abstractNumId w:val="40"/>
  </w:num>
  <w:num w:numId="15">
    <w:abstractNumId w:val="8"/>
  </w:num>
  <w:num w:numId="16">
    <w:abstractNumId w:val="18"/>
  </w:num>
  <w:num w:numId="17">
    <w:abstractNumId w:val="33"/>
  </w:num>
  <w:num w:numId="18">
    <w:abstractNumId w:val="30"/>
  </w:num>
  <w:num w:numId="19">
    <w:abstractNumId w:val="28"/>
  </w:num>
  <w:num w:numId="20">
    <w:abstractNumId w:val="7"/>
  </w:num>
  <w:num w:numId="21">
    <w:abstractNumId w:val="39"/>
  </w:num>
  <w:num w:numId="22">
    <w:abstractNumId w:val="27"/>
  </w:num>
  <w:num w:numId="23">
    <w:abstractNumId w:val="24"/>
  </w:num>
  <w:num w:numId="24">
    <w:abstractNumId w:val="26"/>
  </w:num>
  <w:num w:numId="25">
    <w:abstractNumId w:val="9"/>
  </w:num>
  <w:num w:numId="26">
    <w:abstractNumId w:val="14"/>
  </w:num>
  <w:num w:numId="27">
    <w:abstractNumId w:val="19"/>
  </w:num>
  <w:num w:numId="28">
    <w:abstractNumId w:val="16"/>
  </w:num>
  <w:num w:numId="29">
    <w:abstractNumId w:val="36"/>
  </w:num>
  <w:num w:numId="30">
    <w:abstractNumId w:val="22"/>
  </w:num>
  <w:num w:numId="31">
    <w:abstractNumId w:val="31"/>
  </w:num>
  <w:num w:numId="32">
    <w:abstractNumId w:val="29"/>
  </w:num>
  <w:num w:numId="33">
    <w:abstractNumId w:val="10"/>
  </w:num>
  <w:num w:numId="34">
    <w:abstractNumId w:val="20"/>
  </w:num>
  <w:num w:numId="35">
    <w:abstractNumId w:val="17"/>
  </w:num>
  <w:num w:numId="36">
    <w:abstractNumId w:val="35"/>
  </w:num>
  <w:num w:numId="37">
    <w:abstractNumId w:val="15"/>
  </w:num>
  <w:num w:numId="38">
    <w:abstractNumId w:val="37"/>
  </w:num>
  <w:num w:numId="39">
    <w:abstractNumId w:val="21"/>
  </w:num>
  <w:num w:numId="40">
    <w:abstractNumId w:val="34"/>
  </w:num>
  <w:num w:numId="4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0FA"/>
    <w:rsid w:val="0002567E"/>
    <w:rsid w:val="00044F78"/>
    <w:rsid w:val="000A4AF3"/>
    <w:rsid w:val="000B75C2"/>
    <w:rsid w:val="0014367F"/>
    <w:rsid w:val="001A27BE"/>
    <w:rsid w:val="00232AA7"/>
    <w:rsid w:val="00251EC4"/>
    <w:rsid w:val="0026175F"/>
    <w:rsid w:val="0029180C"/>
    <w:rsid w:val="003B059A"/>
    <w:rsid w:val="003D117D"/>
    <w:rsid w:val="00506D21"/>
    <w:rsid w:val="005D378A"/>
    <w:rsid w:val="005E296D"/>
    <w:rsid w:val="00692612"/>
    <w:rsid w:val="006C2335"/>
    <w:rsid w:val="006C4816"/>
    <w:rsid w:val="007320FA"/>
    <w:rsid w:val="0076649E"/>
    <w:rsid w:val="0078527B"/>
    <w:rsid w:val="007C5A1B"/>
    <w:rsid w:val="00823CB2"/>
    <w:rsid w:val="00851742"/>
    <w:rsid w:val="00A3133F"/>
    <w:rsid w:val="00A941EC"/>
    <w:rsid w:val="00AB39E0"/>
    <w:rsid w:val="00B02BD5"/>
    <w:rsid w:val="00B5551B"/>
    <w:rsid w:val="00BB4076"/>
    <w:rsid w:val="00BB40E5"/>
    <w:rsid w:val="00C05CE7"/>
    <w:rsid w:val="00C11A35"/>
    <w:rsid w:val="00C355D1"/>
    <w:rsid w:val="00CA196E"/>
    <w:rsid w:val="00CE79B6"/>
    <w:rsid w:val="00D25C88"/>
    <w:rsid w:val="00D96A58"/>
    <w:rsid w:val="00E633B6"/>
    <w:rsid w:val="00ED798E"/>
    <w:rsid w:val="00EF2275"/>
    <w:rsid w:val="00EF2E48"/>
    <w:rsid w:val="00F2415E"/>
    <w:rsid w:val="00FB41C4"/>
    <w:rsid w:val="00FE3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0E5"/>
  </w:style>
  <w:style w:type="paragraph" w:styleId="1">
    <w:name w:val="heading 1"/>
    <w:basedOn w:val="a"/>
    <w:next w:val="a"/>
    <w:link w:val="10"/>
    <w:qFormat/>
    <w:rsid w:val="00C355D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2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20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5C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5551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C355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1">
    <w:name w:val="c1"/>
    <w:basedOn w:val="a0"/>
    <w:rsid w:val="00C355D1"/>
  </w:style>
  <w:style w:type="paragraph" w:styleId="a8">
    <w:name w:val="Normal (Web)"/>
    <w:basedOn w:val="a"/>
    <w:uiPriority w:val="99"/>
    <w:rsid w:val="00C355D1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9">
    <w:name w:val="Strong"/>
    <w:basedOn w:val="a0"/>
    <w:uiPriority w:val="22"/>
    <w:qFormat/>
    <w:rsid w:val="00C355D1"/>
    <w:rPr>
      <w:b/>
      <w:bCs/>
    </w:rPr>
  </w:style>
  <w:style w:type="character" w:styleId="aa">
    <w:name w:val="Emphasis"/>
    <w:basedOn w:val="a0"/>
    <w:qFormat/>
    <w:rsid w:val="00C355D1"/>
    <w:rPr>
      <w:i/>
      <w:iCs/>
    </w:rPr>
  </w:style>
  <w:style w:type="paragraph" w:customStyle="1" w:styleId="c0">
    <w:name w:val="c0"/>
    <w:basedOn w:val="a"/>
    <w:rsid w:val="00C35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C355D1"/>
  </w:style>
  <w:style w:type="character" w:customStyle="1" w:styleId="apple-converted-space">
    <w:name w:val="apple-converted-space"/>
    <w:basedOn w:val="a0"/>
    <w:rsid w:val="0078527B"/>
  </w:style>
  <w:style w:type="paragraph" w:styleId="ab">
    <w:name w:val="header"/>
    <w:basedOn w:val="a"/>
    <w:link w:val="ac"/>
    <w:uiPriority w:val="99"/>
    <w:unhideWhenUsed/>
    <w:rsid w:val="00A94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941EC"/>
  </w:style>
  <w:style w:type="paragraph" w:styleId="ad">
    <w:name w:val="footer"/>
    <w:basedOn w:val="a"/>
    <w:link w:val="ae"/>
    <w:uiPriority w:val="99"/>
    <w:semiHidden/>
    <w:unhideWhenUsed/>
    <w:rsid w:val="00A94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94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20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20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5C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555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edsovet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FFAA2-D838-43E1-B5DB-323653E0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11</Pages>
  <Words>2881</Words>
  <Characters>16422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Тамара</cp:lastModifiedBy>
  <cp:revision>12</cp:revision>
  <dcterms:created xsi:type="dcterms:W3CDTF">2014-06-14T15:10:00Z</dcterms:created>
  <dcterms:modified xsi:type="dcterms:W3CDTF">2017-12-11T13:19:00Z</dcterms:modified>
</cp:coreProperties>
</file>